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7CD4D" w14:textId="58A58AB7" w:rsidR="00112F48" w:rsidRDefault="00112F48">
      <w:pPr>
        <w:rPr>
          <w:rFonts w:cs="Arial"/>
          <w:i/>
          <w:szCs w:val="20"/>
        </w:rPr>
      </w:pPr>
    </w:p>
    <w:p w14:paraId="7BC2AEFB" w14:textId="74F650C8" w:rsidR="00003F71" w:rsidRDefault="00003F71" w:rsidP="00AA14D9">
      <w:pPr>
        <w:jc w:val="center"/>
        <w:rPr>
          <w:rFonts w:cs="Arial"/>
          <w:b/>
          <w:sz w:val="24"/>
        </w:rPr>
      </w:pPr>
    </w:p>
    <w:p w14:paraId="4B1EDCC8" w14:textId="77777777" w:rsidR="00AA14D9" w:rsidRPr="00361857" w:rsidRDefault="00AA14D9" w:rsidP="00AA1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pct20" w:color="auto" w:fill="auto"/>
        <w:jc w:val="center"/>
        <w:rPr>
          <w:rFonts w:cs="Arial"/>
          <w:b/>
        </w:rPr>
      </w:pPr>
      <w:r w:rsidRPr="00361857">
        <w:rPr>
          <w:rFonts w:cs="Arial"/>
          <w:b/>
        </w:rPr>
        <w:t>ANEXO I</w:t>
      </w:r>
      <w:r>
        <w:rPr>
          <w:rFonts w:cs="Arial"/>
          <w:b/>
        </w:rPr>
        <w:t>V</w:t>
      </w:r>
      <w:r w:rsidRPr="00361857">
        <w:rPr>
          <w:rFonts w:cs="Arial"/>
          <w:b/>
        </w:rPr>
        <w:t xml:space="preserve"> – MODELO DE PROPOSTA COMERCIAL</w:t>
      </w:r>
    </w:p>
    <w:p w14:paraId="7A08C0D1" w14:textId="77777777" w:rsidR="00AA14D9" w:rsidRPr="00361857" w:rsidRDefault="00AA14D9" w:rsidP="00AA14D9">
      <w:pPr>
        <w:spacing w:before="240"/>
        <w:rPr>
          <w:rFonts w:cs="Arial"/>
          <w:b/>
          <w:u w:val="single"/>
        </w:rPr>
      </w:pPr>
      <w:r w:rsidRPr="00361857">
        <w:rPr>
          <w:rFonts w:cs="Arial"/>
          <w:b/>
          <w:u w:val="single"/>
        </w:rPr>
        <w:t>1 - DADOS DA EMPRESA:</w:t>
      </w:r>
    </w:p>
    <w:p w14:paraId="3CDA0744" w14:textId="77777777" w:rsidR="00AA14D9" w:rsidRPr="00361857" w:rsidRDefault="00AA14D9" w:rsidP="00AA14D9">
      <w:pPr>
        <w:jc w:val="center"/>
        <w:rPr>
          <w:rFonts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850"/>
        <w:gridCol w:w="1616"/>
        <w:gridCol w:w="2637"/>
      </w:tblGrid>
      <w:tr w:rsidR="00AA14D9" w:rsidRPr="00361857" w14:paraId="5231EB61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8091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RAZÃO SOCIAL:</w:t>
            </w:r>
          </w:p>
        </w:tc>
      </w:tr>
      <w:tr w:rsidR="00AA14D9" w:rsidRPr="00361857" w14:paraId="3DC7068A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4A0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CNPJ:</w:t>
            </w:r>
          </w:p>
        </w:tc>
      </w:tr>
      <w:tr w:rsidR="00AA14D9" w:rsidRPr="00361857" w14:paraId="5D0A4CE2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C2DD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ENDEREÇO:</w:t>
            </w:r>
          </w:p>
        </w:tc>
      </w:tr>
      <w:tr w:rsidR="00AA14D9" w:rsidRPr="00361857" w14:paraId="3F843C6F" w14:textId="77777777" w:rsidTr="001608FB">
        <w:trPr>
          <w:trHeight w:hRule="exact" w:val="30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6792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CIDADE: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457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ESTADO: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172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CEP:</w:t>
            </w:r>
          </w:p>
        </w:tc>
      </w:tr>
      <w:tr w:rsidR="00AA14D9" w:rsidRPr="00361857" w14:paraId="08218709" w14:textId="77777777" w:rsidTr="001608FB">
        <w:trPr>
          <w:trHeight w:hRule="exact" w:val="300"/>
        </w:trPr>
        <w:tc>
          <w:tcPr>
            <w:tcW w:w="4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847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TELEFONE: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05A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FAX:</w:t>
            </w:r>
          </w:p>
        </w:tc>
      </w:tr>
      <w:tr w:rsidR="00AA14D9" w:rsidRPr="00361857" w14:paraId="5EE4C4C2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0970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E-MAIL:</w:t>
            </w:r>
          </w:p>
        </w:tc>
      </w:tr>
      <w:tr w:rsidR="00AA14D9" w:rsidRPr="00361857" w14:paraId="5796139A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33BA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PESSOA PARA CONTATO:</w:t>
            </w:r>
          </w:p>
        </w:tc>
      </w:tr>
      <w:tr w:rsidR="00AA14D9" w:rsidRPr="00361857" w14:paraId="0B3649B4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B28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BANCO:</w:t>
            </w:r>
          </w:p>
        </w:tc>
      </w:tr>
      <w:tr w:rsidR="00AA14D9" w:rsidRPr="00361857" w14:paraId="1C40682A" w14:textId="77777777" w:rsidTr="001608FB">
        <w:trPr>
          <w:trHeight w:hRule="exact" w:val="300"/>
        </w:trPr>
        <w:tc>
          <w:tcPr>
            <w:tcW w:w="4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2C66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AG. N.º: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CC3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CONTA CORRENTE N.º:</w:t>
            </w:r>
          </w:p>
        </w:tc>
      </w:tr>
    </w:tbl>
    <w:p w14:paraId="6DE8C622" w14:textId="77777777" w:rsidR="00AA14D9" w:rsidRPr="00361857" w:rsidRDefault="00AA14D9" w:rsidP="00AA14D9">
      <w:pPr>
        <w:jc w:val="both"/>
        <w:rPr>
          <w:rFonts w:cs="Arial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AA14D9" w:rsidRPr="00361857" w14:paraId="7C621381" w14:textId="77777777" w:rsidTr="001608FB">
        <w:tc>
          <w:tcPr>
            <w:tcW w:w="9001" w:type="dxa"/>
            <w:shd w:val="pct25" w:color="auto" w:fill="FFFFFF"/>
          </w:tcPr>
          <w:p w14:paraId="1605ED02" w14:textId="39D0EE58" w:rsidR="00AA14D9" w:rsidRPr="00361857" w:rsidRDefault="00AA14D9" w:rsidP="00B10003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 xml:space="preserve">DADOS DO REPRESENTANTE LEGAL QUE IRÁ ASSINAR O CONTRATO </w:t>
            </w:r>
          </w:p>
        </w:tc>
      </w:tr>
      <w:tr w:rsidR="00AA14D9" w:rsidRPr="00361857" w14:paraId="005A4B2A" w14:textId="77777777" w:rsidTr="001608FB">
        <w:tc>
          <w:tcPr>
            <w:tcW w:w="9001" w:type="dxa"/>
          </w:tcPr>
          <w:p w14:paraId="59933B64" w14:textId="77777777" w:rsidR="00AA14D9" w:rsidRPr="00361857" w:rsidRDefault="00AA14D9" w:rsidP="001608FB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NOME:</w:t>
            </w:r>
          </w:p>
        </w:tc>
      </w:tr>
      <w:tr w:rsidR="00AA14D9" w:rsidRPr="00361857" w14:paraId="29DBB1E4" w14:textId="77777777" w:rsidTr="001608FB">
        <w:tc>
          <w:tcPr>
            <w:tcW w:w="9001" w:type="dxa"/>
          </w:tcPr>
          <w:p w14:paraId="230249F3" w14:textId="77777777" w:rsidR="00AA14D9" w:rsidRPr="00361857" w:rsidRDefault="00AA14D9" w:rsidP="001608FB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CARGO OCUPADO NA EMPRESA:</w:t>
            </w:r>
          </w:p>
        </w:tc>
      </w:tr>
      <w:tr w:rsidR="00AA14D9" w:rsidRPr="00361857" w14:paraId="10FE1986" w14:textId="77777777" w:rsidTr="001608FB">
        <w:tc>
          <w:tcPr>
            <w:tcW w:w="9001" w:type="dxa"/>
          </w:tcPr>
          <w:p w14:paraId="2FE8CC9B" w14:textId="77777777" w:rsidR="00AA14D9" w:rsidRPr="00361857" w:rsidRDefault="00AA14D9" w:rsidP="001608FB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ENDEREÇO:</w:t>
            </w:r>
          </w:p>
        </w:tc>
      </w:tr>
    </w:tbl>
    <w:p w14:paraId="7F25DA88" w14:textId="77777777" w:rsidR="00AA14D9" w:rsidRPr="00361857" w:rsidRDefault="00AA14D9" w:rsidP="00AA14D9">
      <w:pPr>
        <w:jc w:val="both"/>
        <w:rPr>
          <w:rFonts w:cs="Arial"/>
          <w:b/>
          <w:u w:val="single"/>
        </w:rPr>
      </w:pPr>
    </w:p>
    <w:p w14:paraId="6A3D7DBA" w14:textId="7B0F6007" w:rsidR="00AA14D9" w:rsidRDefault="00AA14D9" w:rsidP="00AA14D9">
      <w:pPr>
        <w:jc w:val="both"/>
        <w:rPr>
          <w:rFonts w:cs="Arial"/>
          <w:b/>
          <w:u w:val="single"/>
        </w:rPr>
      </w:pPr>
      <w:r w:rsidRPr="00361857">
        <w:rPr>
          <w:rFonts w:cs="Arial"/>
          <w:b/>
          <w:u w:val="single"/>
        </w:rPr>
        <w:t xml:space="preserve">2 - DO </w:t>
      </w:r>
      <w:r w:rsidRPr="00361857">
        <w:rPr>
          <w:rFonts w:cs="Arial"/>
          <w:b/>
          <w:snapToGrid w:val="0"/>
          <w:u w:val="single"/>
        </w:rPr>
        <w:t>PREÇO OFERTADO NO</w:t>
      </w:r>
      <w:r w:rsidRPr="00361857">
        <w:rPr>
          <w:rFonts w:cs="Arial"/>
          <w:b/>
          <w:u w:val="single"/>
        </w:rPr>
        <w:t xml:space="preserve"> PREGÃO Nº </w:t>
      </w:r>
      <w:r w:rsidR="00B82B62">
        <w:rPr>
          <w:rFonts w:cs="Arial"/>
          <w:b/>
          <w:u w:val="single"/>
        </w:rPr>
        <w:t>900</w:t>
      </w:r>
      <w:r w:rsidR="00C603AD">
        <w:rPr>
          <w:rFonts w:cs="Arial"/>
          <w:b/>
          <w:u w:val="single"/>
        </w:rPr>
        <w:t>13</w:t>
      </w:r>
      <w:r w:rsidR="001B47C2">
        <w:rPr>
          <w:rFonts w:cs="Arial"/>
          <w:b/>
          <w:u w:val="single"/>
        </w:rPr>
        <w:t>/202</w:t>
      </w:r>
      <w:r w:rsidR="00124E07">
        <w:rPr>
          <w:rFonts w:cs="Arial"/>
          <w:b/>
          <w:u w:val="single"/>
        </w:rPr>
        <w:t>6</w:t>
      </w:r>
      <w:r w:rsidRPr="00361857">
        <w:rPr>
          <w:rFonts w:cs="Arial"/>
          <w:b/>
          <w:u w:val="single"/>
        </w:rPr>
        <w:t xml:space="preserve"> DO TRT DA 9ª REGIÃO:</w:t>
      </w:r>
    </w:p>
    <w:p w14:paraId="0727BF8F" w14:textId="77777777" w:rsidR="00B82B62" w:rsidRDefault="00B82B62" w:rsidP="00AA14D9">
      <w:pPr>
        <w:jc w:val="both"/>
        <w:rPr>
          <w:rFonts w:cs="Arial"/>
          <w:b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"/>
        <w:gridCol w:w="1537"/>
        <w:gridCol w:w="2918"/>
        <w:gridCol w:w="1384"/>
        <w:gridCol w:w="1073"/>
        <w:gridCol w:w="1530"/>
      </w:tblGrid>
      <w:tr w:rsidR="00712369" w:rsidRPr="00BD503A" w14:paraId="680E62E3" w14:textId="77777777" w:rsidTr="00712369">
        <w:trPr>
          <w:trHeight w:val="60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B3A003" w14:textId="23335D08" w:rsidR="00712369" w:rsidRPr="00BD503A" w:rsidRDefault="00712369" w:rsidP="00645F2D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DA3880">
              <w:rPr>
                <w:rFonts w:cs="Arial"/>
                <w:b/>
                <w:bCs/>
                <w:color w:val="000000"/>
                <w:szCs w:val="20"/>
              </w:rPr>
              <w:t>LOTE 1 – POLO CASCAVEL</w:t>
            </w:r>
          </w:p>
        </w:tc>
      </w:tr>
      <w:tr w:rsidR="00712369" w:rsidRPr="00712369" w14:paraId="50A82CF4" w14:textId="77777777" w:rsidTr="00645F2D">
        <w:trPr>
          <w:trHeight w:val="600"/>
        </w:trPr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E6274" w14:textId="2214B23F" w:rsidR="00712369" w:rsidRPr="00712369" w:rsidRDefault="00712369" w:rsidP="00712369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12369"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8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3BEE6" w14:textId="0F06E4C5" w:rsidR="00712369" w:rsidRPr="00712369" w:rsidRDefault="00712369" w:rsidP="00712369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12369">
              <w:rPr>
                <w:rFonts w:cs="Arial"/>
                <w:b/>
                <w:bCs/>
                <w:color w:val="000000"/>
                <w:szCs w:val="20"/>
              </w:rPr>
              <w:t>UNIDADE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F77AF" w14:textId="168310CB" w:rsidR="00712369" w:rsidRPr="00712369" w:rsidRDefault="00712369" w:rsidP="00712369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12369">
              <w:rPr>
                <w:rFonts w:cs="Arial"/>
                <w:b/>
                <w:bCs/>
                <w:color w:val="000000"/>
                <w:szCs w:val="20"/>
              </w:rPr>
              <w:t>POSTO</w:t>
            </w:r>
          </w:p>
        </w:tc>
        <w:tc>
          <w:tcPr>
            <w:tcW w:w="7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1F779F" w14:textId="3D27EA34" w:rsidR="00712369" w:rsidRPr="00712369" w:rsidRDefault="00712369" w:rsidP="00712369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12369">
              <w:rPr>
                <w:rFonts w:cs="Arial"/>
                <w:b/>
                <w:bCs/>
                <w:color w:val="000000"/>
                <w:szCs w:val="20"/>
              </w:rPr>
              <w:t>VALOR MENSAL POR POSTO</w:t>
            </w:r>
          </w:p>
        </w:tc>
        <w:tc>
          <w:tcPr>
            <w:tcW w:w="5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D0321" w14:textId="3F50980B" w:rsidR="00712369" w:rsidRPr="00712369" w:rsidRDefault="00712369" w:rsidP="00712369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12369">
              <w:rPr>
                <w:rFonts w:cs="Arial"/>
                <w:b/>
                <w:bCs/>
                <w:color w:val="000000"/>
                <w:szCs w:val="20"/>
              </w:rPr>
              <w:t>NÚMERO DE POSTOS</w:t>
            </w:r>
          </w:p>
        </w:tc>
        <w:tc>
          <w:tcPr>
            <w:tcW w:w="8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ADBFEA" w14:textId="11E5BEF5" w:rsidR="00712369" w:rsidRPr="00712369" w:rsidRDefault="00712369" w:rsidP="00712369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12369">
              <w:rPr>
                <w:rFonts w:cs="Arial"/>
                <w:b/>
                <w:bCs/>
                <w:color w:val="000000"/>
                <w:szCs w:val="20"/>
              </w:rPr>
              <w:t>VALOR MENSAL SUBTOTAL</w:t>
            </w:r>
          </w:p>
        </w:tc>
      </w:tr>
      <w:tr w:rsidR="00712369" w:rsidRPr="00712369" w14:paraId="21880B3C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AF48977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4A5C64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Assis Chateaubriand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C75114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E438E" w14:textId="6A43A949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F28FE0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676CA" w14:textId="1E47D171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232FDAB4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23CD31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83CD2F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Campo Mourão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634BA2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94B3D" w14:textId="40C233A1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A81E47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E6FB2" w14:textId="443AA34F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13AA3439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E5F976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A02E68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Cascavel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214670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81DDE" w14:textId="754386B8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BE85C6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EB247" w14:textId="1897DD93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00404F4E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3A22DE0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C6A291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Cianorte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579DB9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A7E39" w14:textId="3A943BE0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D93D82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964E5" w14:textId="151C1C02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3F09B953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F19F6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03CCCD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Dois Vizinhos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D4A745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1D0E5" w14:textId="63C9E41A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5797F7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6DB01A" w14:textId="726B36C4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29287076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31783DC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2A7F89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Foz do Iguaçu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6BAB46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6639C" w14:textId="5340B095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7846F0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65B46" w14:textId="1620E655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2FEA2380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6F2527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F10B2E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Francisco Beltrão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46BE85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7FA36" w14:textId="73C3169F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16DA3D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F09DD" w14:textId="0730F85D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7A130D54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60B287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8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ADB464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Guarapuava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EE47E1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85DA0" w14:textId="2FEE44C2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CA9A1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44B8B" w14:textId="7CB4C513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177060D8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7F336D7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9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8BC287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Irati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B28884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2BF0C4" w14:textId="62D09261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C06D9D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9F4C8" w14:textId="3DF95A12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548BBFEB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3FFD2F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E0CF30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Ivaiporã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79397C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F03BD" w14:textId="768C6D26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5F649E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3DE16" w14:textId="22013B3C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56123A41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04E709E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431380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Laranjeiras do Sul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4FCE86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</w:t>
            </w:r>
            <w:bookmarkStart w:id="0" w:name="_GoBack"/>
            <w:bookmarkEnd w:id="0"/>
            <w:r w:rsidRPr="00712369">
              <w:rPr>
                <w:rFonts w:cs="Arial"/>
                <w:color w:val="000000"/>
                <w:szCs w:val="20"/>
              </w:rPr>
              <w:t>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B2A6ED" w14:textId="044449D0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BA8712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CA77D" w14:textId="244A2658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765D28CE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51B345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lastRenderedPageBreak/>
              <w:t>12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5727E0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Marechal C. Rondon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A16CA1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1356D" w14:textId="4AD05F8B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FB87BD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34223" w14:textId="4BADC4A0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31833D7E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F35CD8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3DCDF9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Palmas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13748B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ABCFB" w14:textId="36EE2D11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E0C3C5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34D8E" w14:textId="645D12FA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41622BCB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2DADCD3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563A27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Pato Branco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01F084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4C5A8" w14:textId="37FF5636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CF7F5D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621F9" w14:textId="61ADED64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716B3965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36D885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1D54FC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Toledo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522C54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B51C1" w14:textId="599B36CC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FC3EA4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BF824" w14:textId="6878F6BC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483719E0" w14:textId="77777777" w:rsidTr="00712369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985B9FF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16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3D5177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Umuarama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6B164C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435A2C" w14:textId="32922081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E70781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179835" w14:textId="039E693C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60E79E6A" w14:textId="77777777" w:rsidTr="00712369">
        <w:trPr>
          <w:trHeight w:val="31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87115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17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6E9C6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União da Vitória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4526" w14:textId="77777777" w:rsidR="00712369" w:rsidRPr="00712369" w:rsidRDefault="00712369" w:rsidP="00645F2D">
            <w:pPr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06BB7" w14:textId="2AF5BA06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12C10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440D3" w14:textId="6F37DB9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12369" w:rsidRPr="00712369" w14:paraId="14D7DB28" w14:textId="77777777" w:rsidTr="00D23EE8">
        <w:trPr>
          <w:trHeight w:val="315"/>
        </w:trPr>
        <w:tc>
          <w:tcPr>
            <w:tcW w:w="3586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0B53874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TOTAL MENSAL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3437BDB" w14:textId="77777777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>19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EF33F80" w14:textId="4CF023EB" w:rsidR="00712369" w:rsidRPr="00712369" w:rsidRDefault="00712369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D23EE8" w:rsidRPr="00712369" w14:paraId="0CF86923" w14:textId="77777777" w:rsidTr="00D23EE8">
        <w:trPr>
          <w:trHeight w:val="315"/>
        </w:trPr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CB39363" w14:textId="39AEB03C" w:rsidR="00D23EE8" w:rsidRPr="00712369" w:rsidRDefault="00D23EE8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712369">
              <w:rPr>
                <w:rFonts w:cs="Arial"/>
                <w:color w:val="000000"/>
                <w:szCs w:val="20"/>
              </w:rPr>
              <w:t xml:space="preserve">TOTAL </w:t>
            </w:r>
            <w:r>
              <w:rPr>
                <w:rFonts w:cs="Arial"/>
                <w:color w:val="000000"/>
                <w:szCs w:val="20"/>
              </w:rPr>
              <w:t>ANUAL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02A2C76" w14:textId="77777777" w:rsidR="00D23EE8" w:rsidRPr="00712369" w:rsidRDefault="00D23EE8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1ED9F43D" w14:textId="77777777" w:rsidR="00712369" w:rsidRPr="00712369" w:rsidRDefault="00712369" w:rsidP="00AA14D9">
      <w:pPr>
        <w:jc w:val="both"/>
        <w:rPr>
          <w:rFonts w:cs="Arial"/>
          <w:b/>
          <w:szCs w:val="20"/>
          <w:u w:val="single"/>
        </w:rPr>
      </w:pPr>
    </w:p>
    <w:p w14:paraId="5F8A9F24" w14:textId="77777777" w:rsidR="00712369" w:rsidRPr="00712369" w:rsidRDefault="00712369" w:rsidP="00AA14D9">
      <w:pPr>
        <w:jc w:val="both"/>
        <w:rPr>
          <w:rFonts w:cs="Arial"/>
          <w:b/>
          <w:szCs w:val="20"/>
          <w:u w:val="single"/>
        </w:rPr>
      </w:pPr>
    </w:p>
    <w:p w14:paraId="28FB3AA7" w14:textId="77777777" w:rsidR="002230CC" w:rsidRDefault="002230CC" w:rsidP="00AA14D9">
      <w:pPr>
        <w:jc w:val="both"/>
        <w:rPr>
          <w:rFonts w:cs="Arial"/>
          <w:b/>
          <w:bCs/>
          <w:color w:val="00000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1532"/>
        <w:gridCol w:w="2916"/>
        <w:gridCol w:w="1535"/>
        <w:gridCol w:w="1235"/>
        <w:gridCol w:w="1364"/>
      </w:tblGrid>
      <w:tr w:rsidR="002230CC" w:rsidRPr="002230CC" w14:paraId="0ED94B5A" w14:textId="77777777" w:rsidTr="002230CC">
        <w:trPr>
          <w:trHeight w:val="60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2DD88D" w14:textId="1C4ED2DE" w:rsidR="002230CC" w:rsidRPr="002230CC" w:rsidRDefault="002230CC" w:rsidP="002230CC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230CC">
              <w:rPr>
                <w:rFonts w:cs="Arial"/>
                <w:b/>
                <w:bCs/>
                <w:color w:val="000000"/>
                <w:szCs w:val="20"/>
              </w:rPr>
              <w:t>LOTE 2 – POLO CURITIBA</w:t>
            </w:r>
          </w:p>
        </w:tc>
      </w:tr>
      <w:tr w:rsidR="002230CC" w:rsidRPr="002230CC" w14:paraId="1A3C433E" w14:textId="77777777" w:rsidTr="002230CC">
        <w:trPr>
          <w:trHeight w:val="60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132038" w14:textId="6D2BA39B" w:rsidR="002230CC" w:rsidRPr="002230CC" w:rsidRDefault="002230CC" w:rsidP="002230CC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230CC"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8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7DCC1" w14:textId="3E306A18" w:rsidR="002230CC" w:rsidRPr="002230CC" w:rsidRDefault="002230CC" w:rsidP="002230CC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230CC">
              <w:rPr>
                <w:rFonts w:cs="Arial"/>
                <w:b/>
                <w:bCs/>
                <w:color w:val="000000"/>
                <w:szCs w:val="20"/>
              </w:rPr>
              <w:t>UNIDADE</w:t>
            </w:r>
          </w:p>
        </w:tc>
        <w:tc>
          <w:tcPr>
            <w:tcW w:w="1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6CE534" w14:textId="6262ED10" w:rsidR="002230CC" w:rsidRPr="002230CC" w:rsidRDefault="002230CC" w:rsidP="002230CC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230CC">
              <w:rPr>
                <w:rFonts w:cs="Arial"/>
                <w:b/>
                <w:bCs/>
                <w:color w:val="000000"/>
                <w:szCs w:val="20"/>
              </w:rPr>
              <w:t>POSTO</w:t>
            </w:r>
          </w:p>
        </w:tc>
        <w:tc>
          <w:tcPr>
            <w:tcW w:w="8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A1D6ED" w14:textId="082D708F" w:rsidR="002230CC" w:rsidRPr="002230CC" w:rsidRDefault="002230CC" w:rsidP="002230CC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230CC">
              <w:rPr>
                <w:rFonts w:cs="Arial"/>
                <w:b/>
                <w:bCs/>
                <w:color w:val="000000"/>
                <w:szCs w:val="20"/>
              </w:rPr>
              <w:t>VALOR MENSAL POR POSTO</w:t>
            </w:r>
          </w:p>
        </w:tc>
        <w:tc>
          <w:tcPr>
            <w:tcW w:w="6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F368A" w14:textId="5243C716" w:rsidR="002230CC" w:rsidRPr="002230CC" w:rsidRDefault="002230CC" w:rsidP="002230CC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230CC">
              <w:rPr>
                <w:rFonts w:cs="Arial"/>
                <w:b/>
                <w:bCs/>
                <w:color w:val="000000"/>
                <w:szCs w:val="20"/>
              </w:rPr>
              <w:t>NÚMERO DE POSTOS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C0A19" w14:textId="0D39661F" w:rsidR="002230CC" w:rsidRPr="002230CC" w:rsidRDefault="002230CC" w:rsidP="002230CC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230CC">
              <w:rPr>
                <w:rFonts w:cs="Arial"/>
                <w:b/>
                <w:bCs/>
                <w:color w:val="000000"/>
                <w:szCs w:val="20"/>
              </w:rPr>
              <w:t>VALOR MENSAL SUBTOTAL</w:t>
            </w:r>
          </w:p>
        </w:tc>
      </w:tr>
      <w:tr w:rsidR="002230CC" w:rsidRPr="002230CC" w14:paraId="5DD48C79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2C8307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AB7A62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Araucária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82EF72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8CD31" w14:textId="2CC5CB74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54B668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672F3" w14:textId="5971BDCC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25881390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E1DE0A4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3FC687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Campo Largo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AFDF70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BC6F3" w14:textId="3B1AEE64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AC041C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689FB" w14:textId="7B8B3085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233308CB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706349AF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0EBEA1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Castro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B3EA4C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304E36" w14:textId="13385696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536F9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AC1A0" w14:textId="25D1505C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4413CF95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E51C46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7AA30A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Colombo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CD88FB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0CD08F" w14:textId="735E6D50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A9F3D0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B41AF" w14:textId="6A049E94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268C1C45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70F6E74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0D447D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147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093BEA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12x36h noturnas de 2ª feira a domingo, envolvendo 2 vigilantes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4C44F2" w14:textId="08949871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FDAF96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5E5C2" w14:textId="4E4486B4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4DB7BF9B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8253FE8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119400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147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67B358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12x36h diurnas de 2ª feira a domingo, envolvendo 2 vigilantes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580DD1" w14:textId="47A8DCA0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16AC0A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306C7" w14:textId="35F099A8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6C196DD9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3E89CF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397E47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400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AE267C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0741D5" w14:textId="3424BB18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75709B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6DB72F" w14:textId="1A2BC052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0501E54D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26980DA0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4F8D44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400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EB30E3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12x36h noturnas de 2ª feira a domingo, envolvendo 2 vigilantes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F3D5F" w14:textId="002A60D0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A2353C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122D4" w14:textId="1B7DD4DF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34F6B339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4C67CFC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9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B5AA5C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400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556AF4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SDF - 12 horas diurnas - sábado, domingo e feriado,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F5032F" w14:textId="74D0BDE9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87F551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B1D10" w14:textId="455C22A3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17B7D378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466553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AA1643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528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2504F2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12x36h noturnas de 2ª feira a domingo, envolvendo 2 vigilantes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B9460" w14:textId="07129640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B80641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4F495" w14:textId="7AA9A6D2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0B907F56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238662F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B4C668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528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2C5980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26C8C" w14:textId="6F1AC7D3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BB2A07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8090F" w14:textId="14C47F3E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26E48270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171B586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4DA0C2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Curitiba 528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1D0C77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SDF - 12 horas diurnas - sábado, domingo e feriado,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410D6" w14:textId="7170DACB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B6D941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961AA" w14:textId="5152208D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763C967D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6CC7B3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35DCAC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Paranaguá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5F6045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CE9DF" w14:textId="11868261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A4C954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C99FE" w14:textId="56B78F72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7787D39A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0D6624DC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lastRenderedPageBreak/>
              <w:t>14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A0D1AF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Pinhais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98DE2D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00F49" w14:textId="7044749D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A71A11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FE102" w14:textId="5B06FA8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5B71637A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0CDBEE5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212C15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Ponta Grossa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A51A1C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7A760" w14:textId="0D3A9FC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0CC374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B2E7BF" w14:textId="35C5FF62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57272B56" w14:textId="77777777" w:rsidTr="002230CC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02180A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16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60ED81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São José Dos Pinhais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45EB4" w14:textId="77777777" w:rsidR="002230CC" w:rsidRPr="002230CC" w:rsidRDefault="002230CC" w:rsidP="00645F2D">
            <w:pPr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20E83" w14:textId="1D1048C5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637960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3344426" w14:textId="07E3337D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4CD6AA68" w14:textId="77777777" w:rsidTr="002230CC">
        <w:trPr>
          <w:trHeight w:val="315"/>
        </w:trPr>
        <w:tc>
          <w:tcPr>
            <w:tcW w:w="358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14B671AA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TOTAL MENSAL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6333E0E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>27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6E07ADF" w14:textId="323AF091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230CC" w:rsidRPr="002230CC" w14:paraId="25023141" w14:textId="77777777" w:rsidTr="002230CC">
        <w:trPr>
          <w:trHeight w:val="315"/>
        </w:trPr>
        <w:tc>
          <w:tcPr>
            <w:tcW w:w="425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F3E201F" w14:textId="1DE9EBC9" w:rsidR="002230CC" w:rsidRPr="002230CC" w:rsidRDefault="002230CC" w:rsidP="002230CC">
            <w:pPr>
              <w:jc w:val="center"/>
              <w:rPr>
                <w:rFonts w:cs="Arial"/>
                <w:color w:val="000000"/>
                <w:szCs w:val="20"/>
              </w:rPr>
            </w:pPr>
            <w:r w:rsidRPr="002230CC">
              <w:rPr>
                <w:rFonts w:cs="Arial"/>
                <w:color w:val="000000"/>
                <w:szCs w:val="20"/>
              </w:rPr>
              <w:t xml:space="preserve">TOTAL </w:t>
            </w:r>
            <w:r>
              <w:rPr>
                <w:rFonts w:cs="Arial"/>
                <w:color w:val="000000"/>
                <w:szCs w:val="20"/>
              </w:rPr>
              <w:t>ANU</w:t>
            </w:r>
            <w:r w:rsidRPr="002230CC">
              <w:rPr>
                <w:rFonts w:cs="Arial"/>
                <w:color w:val="000000"/>
                <w:szCs w:val="20"/>
              </w:rPr>
              <w:t>AL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D63495C" w14:textId="77777777" w:rsidR="002230CC" w:rsidRPr="002230CC" w:rsidRDefault="002230CC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4905E612" w14:textId="77777777" w:rsidR="002230CC" w:rsidRPr="00361857" w:rsidRDefault="002230CC" w:rsidP="00AA14D9">
      <w:pPr>
        <w:jc w:val="both"/>
        <w:rPr>
          <w:rFonts w:cs="Arial"/>
          <w:b/>
          <w:u w:val="single"/>
        </w:rPr>
      </w:pPr>
    </w:p>
    <w:p w14:paraId="4334E041" w14:textId="6659D612" w:rsidR="00712369" w:rsidRDefault="00712369" w:rsidP="00D23EE8">
      <w:pPr>
        <w:pStyle w:val="Nivel010"/>
        <w:numPr>
          <w:ilvl w:val="0"/>
          <w:numId w:val="0"/>
        </w:numPr>
        <w:tabs>
          <w:tab w:val="clear" w:pos="567"/>
        </w:tabs>
        <w:rPr>
          <w:rFonts w:cs="Arial"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"/>
        <w:gridCol w:w="1521"/>
        <w:gridCol w:w="2907"/>
        <w:gridCol w:w="1524"/>
        <w:gridCol w:w="1224"/>
        <w:gridCol w:w="1355"/>
      </w:tblGrid>
      <w:tr w:rsidR="0016490F" w:rsidRPr="0016490F" w14:paraId="478594EF" w14:textId="77777777" w:rsidTr="0016490F">
        <w:trPr>
          <w:trHeight w:val="60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3071AB" w14:textId="1F765A1E" w:rsidR="0016490F" w:rsidRPr="0016490F" w:rsidRDefault="0016490F" w:rsidP="00645F2D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6490F">
              <w:rPr>
                <w:rFonts w:cs="Arial"/>
                <w:b/>
                <w:bCs/>
                <w:color w:val="000000"/>
                <w:szCs w:val="20"/>
              </w:rPr>
              <w:t>LOTE 3 – POLO LONDRINA</w:t>
            </w:r>
          </w:p>
        </w:tc>
      </w:tr>
      <w:tr w:rsidR="0016490F" w:rsidRPr="0016490F" w14:paraId="6F225C02" w14:textId="77777777" w:rsidTr="00645F2D">
        <w:trPr>
          <w:trHeight w:val="600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BD5D937" w14:textId="5D91864A" w:rsidR="0016490F" w:rsidRPr="0016490F" w:rsidRDefault="0016490F" w:rsidP="0016490F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6490F"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82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FB052C" w14:textId="32D9B08E" w:rsidR="0016490F" w:rsidRPr="0016490F" w:rsidRDefault="0016490F" w:rsidP="0016490F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6490F">
              <w:rPr>
                <w:rFonts w:cs="Arial"/>
                <w:b/>
                <w:bCs/>
                <w:color w:val="000000"/>
                <w:szCs w:val="20"/>
              </w:rPr>
              <w:t>UNIDADE</w:t>
            </w:r>
          </w:p>
        </w:tc>
        <w:tc>
          <w:tcPr>
            <w:tcW w:w="157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023BEF" w14:textId="64571219" w:rsidR="0016490F" w:rsidRPr="0016490F" w:rsidRDefault="0016490F" w:rsidP="0016490F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6490F">
              <w:rPr>
                <w:rFonts w:cs="Arial"/>
                <w:b/>
                <w:bCs/>
                <w:color w:val="000000"/>
                <w:szCs w:val="20"/>
              </w:rPr>
              <w:t>POSTO</w:t>
            </w:r>
          </w:p>
        </w:tc>
        <w:tc>
          <w:tcPr>
            <w:tcW w:w="8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2C1F638" w14:textId="7B5E331A" w:rsidR="0016490F" w:rsidRPr="0016490F" w:rsidRDefault="0016490F" w:rsidP="0016490F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6490F">
              <w:rPr>
                <w:rFonts w:cs="Arial"/>
                <w:b/>
                <w:bCs/>
                <w:color w:val="000000"/>
                <w:szCs w:val="20"/>
              </w:rPr>
              <w:t>VALOR MENSAL POR POSTO</w:t>
            </w:r>
          </w:p>
        </w:tc>
        <w:tc>
          <w:tcPr>
            <w:tcW w:w="66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60FBD9A" w14:textId="67DB6D78" w:rsidR="0016490F" w:rsidRPr="0016490F" w:rsidRDefault="0016490F" w:rsidP="0016490F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6490F">
              <w:rPr>
                <w:rFonts w:cs="Arial"/>
                <w:b/>
                <w:bCs/>
                <w:color w:val="000000"/>
                <w:szCs w:val="20"/>
              </w:rPr>
              <w:t>NÚMERO DE POSTOS</w:t>
            </w:r>
          </w:p>
        </w:tc>
        <w:tc>
          <w:tcPr>
            <w:tcW w:w="73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E98F11" w14:textId="68038CB4" w:rsidR="0016490F" w:rsidRPr="0016490F" w:rsidRDefault="0016490F" w:rsidP="0016490F">
            <w:pPr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16490F">
              <w:rPr>
                <w:rFonts w:cs="Arial"/>
                <w:b/>
                <w:bCs/>
                <w:color w:val="000000"/>
                <w:szCs w:val="20"/>
              </w:rPr>
              <w:t>VALOR MENSAL SUBTOTAL</w:t>
            </w:r>
          </w:p>
        </w:tc>
      </w:tr>
      <w:tr w:rsidR="0016490F" w:rsidRPr="0016490F" w14:paraId="7A0003D1" w14:textId="77777777" w:rsidTr="0016490F">
        <w:trPr>
          <w:trHeight w:val="315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AF74F4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6B690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Apucarana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6B12B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85F4" w14:textId="77005FC0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AB87C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43488" w14:textId="2A1C4F6B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524ECC16" w14:textId="77777777" w:rsidTr="0016490F">
        <w:trPr>
          <w:trHeight w:val="315"/>
        </w:trPr>
        <w:tc>
          <w:tcPr>
            <w:tcW w:w="3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9F74E4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54345C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Arapongas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6965B1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F20F3" w14:textId="64664488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4FE877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5DD12" w14:textId="1B1F7784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4C28DAE6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F84BF3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866897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Bandeirantes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67555A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23822" w14:textId="425FF1F1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705369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C9B91" w14:textId="2138CCE9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6575E513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627F7F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C21217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Cambé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3CC5DB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F6A07" w14:textId="75D190E6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1377F9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E2E5F" w14:textId="1B19C4D6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5AF35F91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E1FFC3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1DD154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Cornélio Procópio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F4562A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A4A26" w14:textId="03B0CC68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1B52D1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4512EA" w14:textId="46A11671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5913E40B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A61F3B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09074F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Jacarezinho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6A1241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4B1610" w14:textId="309E6735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9A4479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19592" w14:textId="2CE6B894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45D9F538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206A50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9B639E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Jaguariaíva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49753F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3CB5A" w14:textId="47EA2349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3D10E4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DC275" w14:textId="2A43E334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67376B3F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5A142C7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8BB98A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Londrina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59B687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BC3940" w14:textId="7C5888D9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ED2EC9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88308" w14:textId="097008C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31FF7955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1A4992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855649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Londrina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4BE5BF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12x36h noturnas de 2ª feira a domingo, envolvendo 2 vigilantes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97ED8" w14:textId="6B86EB29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43EF9F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4C87B8" w14:textId="2A0D6754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1BACF313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DE8367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63D1DE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Londrina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772E7C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SDF - 12 horas diurnas - sábado, domingo e feriado,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EEFB1" w14:textId="31F86753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7E05F5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76BBC" w14:textId="5F41BB5C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36510A61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F5E955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053C04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Maringá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DC52FF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8F00F" w14:textId="21A0B67E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CE26BF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B1492D" w14:textId="77BD9AF3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098726DA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080C92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D71500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Nova Esperança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4DAAA4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984957" w14:textId="2D85C35C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4280CC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3E50F" w14:textId="3FEE5703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31027AB8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EA27BA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02DCB1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Paranavaí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D94F23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DCD93" w14:textId="7FA4741D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8474C5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80607E" w14:textId="358CD5F2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68CADB0A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2AC07B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270E24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Porecatu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5664A7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031E2" w14:textId="6307789D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66956D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F46C5" w14:textId="76F8862B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3C2FCF19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94208FE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5FC381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Rolândia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DBED6D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045F7" w14:textId="30AB1772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F8E6A0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4766C" w14:textId="374016FC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531A9750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28BEF6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32A4C7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Santo Antônio da Platina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E85616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3B6421" w14:textId="2EAF4649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7D3389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ED7D3" w14:textId="30BE82A9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3FC47BC4" w14:textId="77777777" w:rsidTr="0016490F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E2BB3DA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9F793B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Telêmaco Borba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FA8767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95261" w14:textId="15281824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4A5CE1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A1780" w14:textId="17A76151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5B3F21A1" w14:textId="77777777" w:rsidTr="00BF78B0">
        <w:trPr>
          <w:trHeight w:val="315"/>
        </w:trPr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6FCCE830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F47F69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Wenceslau Braz</w:t>
            </w:r>
          </w:p>
        </w:tc>
        <w:tc>
          <w:tcPr>
            <w:tcW w:w="1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C8B04B" w14:textId="77777777" w:rsidR="0016490F" w:rsidRPr="0016490F" w:rsidRDefault="0016490F" w:rsidP="00645F2D">
            <w:pPr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44h semanais diurnas - de 2ª a 6ª feira, envolvendo 1 vigilante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FFC38" w14:textId="3E32EAB4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1BDB6A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BD6100" w14:textId="0B4D24B0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2D2BEA91" w14:textId="77777777" w:rsidTr="00BF78B0">
        <w:trPr>
          <w:trHeight w:val="315"/>
        </w:trPr>
        <w:tc>
          <w:tcPr>
            <w:tcW w:w="35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F9F53B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lastRenderedPageBreak/>
              <w:t>TOTAL MENSAL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41A6CF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21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92CE4" w14:textId="2985399F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6490F" w:rsidRPr="0016490F" w14:paraId="5C30BC44" w14:textId="77777777" w:rsidTr="0016490F">
        <w:trPr>
          <w:trHeight w:val="315"/>
        </w:trPr>
        <w:tc>
          <w:tcPr>
            <w:tcW w:w="426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0F90DE9" w14:textId="199406B8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  <w:r w:rsidRPr="0016490F">
              <w:rPr>
                <w:rFonts w:cs="Arial"/>
                <w:color w:val="000000"/>
                <w:szCs w:val="20"/>
              </w:rPr>
              <w:t>TOTAL ANUAL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D979B62" w14:textId="77777777" w:rsidR="0016490F" w:rsidRPr="0016490F" w:rsidRDefault="0016490F" w:rsidP="00645F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52750088" w14:textId="77777777" w:rsidR="00712369" w:rsidRDefault="00712369" w:rsidP="00436860">
      <w:pPr>
        <w:spacing w:before="120"/>
        <w:ind w:left="284" w:right="-1"/>
        <w:jc w:val="both"/>
        <w:rPr>
          <w:rFonts w:cs="Arial"/>
          <w:i/>
          <w:snapToGrid w:val="0"/>
        </w:rPr>
      </w:pPr>
    </w:p>
    <w:p w14:paraId="451EDBA3" w14:textId="77777777" w:rsidR="0016490F" w:rsidRDefault="0016490F" w:rsidP="00436860">
      <w:pPr>
        <w:spacing w:before="120"/>
        <w:ind w:left="284" w:right="-1"/>
        <w:jc w:val="both"/>
        <w:rPr>
          <w:rFonts w:cs="Arial"/>
          <w:i/>
          <w:snapToGrid w:val="0"/>
        </w:rPr>
      </w:pPr>
    </w:p>
    <w:p w14:paraId="1CBB6CB2" w14:textId="77777777" w:rsidR="00AA14D9" w:rsidRPr="00C56AA8" w:rsidRDefault="00AA14D9" w:rsidP="00AA14D9">
      <w:pPr>
        <w:tabs>
          <w:tab w:val="num" w:pos="360"/>
        </w:tabs>
        <w:spacing w:before="120"/>
        <w:ind w:left="360" w:right="-1" w:hanging="360"/>
        <w:jc w:val="both"/>
        <w:rPr>
          <w:rFonts w:cs="Arial"/>
        </w:rPr>
      </w:pPr>
      <w:r w:rsidRPr="00C56AA8">
        <w:rPr>
          <w:rFonts w:cs="Arial"/>
          <w:b/>
          <w:snapToGrid w:val="0"/>
          <w:u w:val="single"/>
        </w:rPr>
        <w:t>3 - VALIDADE DA PROPOSTA</w:t>
      </w:r>
      <w:r w:rsidRPr="00C56AA8">
        <w:rPr>
          <w:rFonts w:cs="Arial"/>
          <w:snapToGrid w:val="0"/>
        </w:rPr>
        <w:t>:</w:t>
      </w:r>
      <w:r w:rsidRPr="00C56AA8">
        <w:rPr>
          <w:rFonts w:cs="Arial"/>
        </w:rPr>
        <w:t xml:space="preserve"> 60 (sessenta) dias, contados da data da sessão de lances. </w:t>
      </w:r>
    </w:p>
    <w:p w14:paraId="5D45A49B" w14:textId="77777777" w:rsidR="00AA14D9" w:rsidRPr="00C56AA8" w:rsidRDefault="00AA14D9" w:rsidP="00AA14D9">
      <w:pPr>
        <w:spacing w:before="120"/>
        <w:ind w:right="-1"/>
        <w:jc w:val="both"/>
        <w:rPr>
          <w:rFonts w:cs="Arial"/>
          <w:b/>
        </w:rPr>
      </w:pPr>
    </w:p>
    <w:p w14:paraId="53C8B423" w14:textId="77777777" w:rsidR="00AA14D9" w:rsidRDefault="00AA14D9" w:rsidP="00AA14D9">
      <w:pPr>
        <w:spacing w:before="120"/>
        <w:ind w:right="-1"/>
        <w:jc w:val="both"/>
        <w:rPr>
          <w:rFonts w:cs="Arial"/>
          <w:snapToGrid w:val="0"/>
        </w:rPr>
      </w:pPr>
      <w:r w:rsidRPr="00C56AA8">
        <w:rPr>
          <w:rFonts w:cs="Arial"/>
          <w:b/>
          <w:snapToGrid w:val="0"/>
        </w:rPr>
        <w:t xml:space="preserve">4 - </w:t>
      </w:r>
      <w:r w:rsidRPr="00C56AA8">
        <w:rPr>
          <w:rFonts w:cs="Arial"/>
          <w:snapToGrid w:val="0"/>
        </w:rPr>
        <w:t>Juntamente com a proposta, o licitante vencedor deverá encaminhar, obrigatoriamente</w:t>
      </w:r>
      <w:r>
        <w:rPr>
          <w:rFonts w:cs="Arial"/>
          <w:snapToGrid w:val="0"/>
        </w:rPr>
        <w:t>:</w:t>
      </w:r>
    </w:p>
    <w:p w14:paraId="55B376C9" w14:textId="3195F5D1" w:rsidR="00AA14D9" w:rsidRPr="005F2001" w:rsidRDefault="00AA14D9" w:rsidP="00767C72">
      <w:pPr>
        <w:numPr>
          <w:ilvl w:val="1"/>
          <w:numId w:val="6"/>
        </w:numPr>
        <w:spacing w:before="120"/>
        <w:ind w:right="-1"/>
        <w:jc w:val="both"/>
        <w:rPr>
          <w:rFonts w:cs="Arial"/>
          <w:b/>
        </w:rPr>
      </w:pPr>
      <w:r w:rsidRPr="005F2001">
        <w:rPr>
          <w:rFonts w:cs="Arial"/>
        </w:rPr>
        <w:t>as planilhas de custos e formação de preços já ajustadas ao valor do últim</w:t>
      </w:r>
      <w:r w:rsidR="00791CED">
        <w:rPr>
          <w:rFonts w:cs="Arial"/>
        </w:rPr>
        <w:t>o lance (modelo no Anexo III);</w:t>
      </w:r>
    </w:p>
    <w:p w14:paraId="6E539DD8" w14:textId="097C289C" w:rsidR="00144991" w:rsidRDefault="006B396C" w:rsidP="00767C72">
      <w:pPr>
        <w:numPr>
          <w:ilvl w:val="1"/>
          <w:numId w:val="6"/>
        </w:numPr>
        <w:spacing w:before="120"/>
        <w:ind w:right="-1"/>
        <w:jc w:val="both"/>
        <w:rPr>
          <w:rFonts w:cs="Arial"/>
        </w:rPr>
      </w:pPr>
      <w:r>
        <w:rPr>
          <w:rFonts w:cs="Arial"/>
        </w:rPr>
        <w:t>o</w:t>
      </w:r>
      <w:r w:rsidRPr="006B396C">
        <w:rPr>
          <w:rFonts w:cs="Arial"/>
        </w:rPr>
        <w:t>s docu</w:t>
      </w:r>
      <w:r w:rsidR="00CB1449">
        <w:rPr>
          <w:rFonts w:cs="Arial"/>
        </w:rPr>
        <w:t>mentos de que trata o item 7</w:t>
      </w:r>
      <w:r w:rsidR="00AA2B53">
        <w:rPr>
          <w:rFonts w:cs="Arial"/>
        </w:rPr>
        <w:t>.1</w:t>
      </w:r>
      <w:r w:rsidR="00124E07">
        <w:rPr>
          <w:rFonts w:cs="Arial"/>
        </w:rPr>
        <w:t>1</w:t>
      </w:r>
      <w:r w:rsidRPr="006B396C">
        <w:rPr>
          <w:rFonts w:cs="Arial"/>
        </w:rPr>
        <w:t xml:space="preserve"> do edital.</w:t>
      </w:r>
    </w:p>
    <w:p w14:paraId="257B8C92" w14:textId="77777777" w:rsidR="00652788" w:rsidRDefault="00652788" w:rsidP="00652788">
      <w:pPr>
        <w:spacing w:before="120"/>
        <w:ind w:left="735" w:right="-1"/>
        <w:jc w:val="both"/>
        <w:rPr>
          <w:rFonts w:cs="Arial"/>
        </w:rPr>
      </w:pPr>
    </w:p>
    <w:p w14:paraId="0FCC74B7" w14:textId="77777777" w:rsidR="00652788" w:rsidRPr="00144991" w:rsidRDefault="00652788" w:rsidP="00652788">
      <w:pPr>
        <w:spacing w:before="120"/>
        <w:ind w:left="735" w:right="-1"/>
        <w:jc w:val="both"/>
        <w:rPr>
          <w:rFonts w:cs="Arial"/>
          <w:b/>
        </w:rPr>
      </w:pPr>
    </w:p>
    <w:p w14:paraId="73C06CAB" w14:textId="2EAF9E58" w:rsidR="00AA14D9" w:rsidRPr="00361857" w:rsidRDefault="00AA14D9" w:rsidP="00AA14D9">
      <w:pPr>
        <w:keepLines/>
        <w:ind w:left="1416"/>
        <w:jc w:val="right"/>
        <w:rPr>
          <w:rFonts w:cs="Arial"/>
          <w:b/>
        </w:rPr>
      </w:pPr>
      <w:r w:rsidRPr="00361857">
        <w:rPr>
          <w:rFonts w:cs="Arial"/>
          <w:b/>
        </w:rPr>
        <w:t>_________</w:t>
      </w:r>
      <w:r>
        <w:rPr>
          <w:rFonts w:cs="Arial"/>
          <w:b/>
        </w:rPr>
        <w:t xml:space="preserve">_, ____ de ______________ </w:t>
      </w:r>
      <w:proofErr w:type="spellStart"/>
      <w:r>
        <w:rPr>
          <w:rFonts w:cs="Arial"/>
          <w:b/>
        </w:rPr>
        <w:t>de</w:t>
      </w:r>
      <w:proofErr w:type="spellEnd"/>
      <w:r>
        <w:rPr>
          <w:rFonts w:cs="Arial"/>
          <w:b/>
        </w:rPr>
        <w:t xml:space="preserve"> 202</w:t>
      </w:r>
      <w:r w:rsidR="00124E07">
        <w:rPr>
          <w:rFonts w:cs="Arial"/>
          <w:b/>
        </w:rPr>
        <w:t>6</w:t>
      </w:r>
      <w:r w:rsidRPr="00361857">
        <w:rPr>
          <w:rFonts w:cs="Arial"/>
          <w:b/>
        </w:rPr>
        <w:t>.</w:t>
      </w:r>
    </w:p>
    <w:p w14:paraId="3815C64C" w14:textId="77777777" w:rsidR="00AA14D9" w:rsidRPr="00361857" w:rsidRDefault="00AA14D9" w:rsidP="00AA14D9">
      <w:pPr>
        <w:keepLines/>
        <w:ind w:right="1134" w:firstLine="3402"/>
        <w:jc w:val="both"/>
        <w:rPr>
          <w:rFonts w:cs="Arial"/>
          <w:b/>
        </w:rPr>
      </w:pPr>
    </w:p>
    <w:p w14:paraId="366513EC" w14:textId="77777777" w:rsidR="00AA14D9" w:rsidRPr="00361857" w:rsidRDefault="00AA14D9" w:rsidP="00AA14D9">
      <w:pPr>
        <w:keepLines/>
        <w:ind w:right="1134" w:firstLine="3402"/>
        <w:jc w:val="both"/>
        <w:rPr>
          <w:rFonts w:cs="Arial"/>
          <w:b/>
        </w:rPr>
      </w:pPr>
    </w:p>
    <w:p w14:paraId="5EBA150E" w14:textId="77777777" w:rsidR="00AA14D9" w:rsidRPr="00361857" w:rsidRDefault="00AA14D9" w:rsidP="00AA14D9">
      <w:pPr>
        <w:keepLines/>
        <w:ind w:right="1134" w:firstLine="3402"/>
        <w:jc w:val="both"/>
        <w:rPr>
          <w:rFonts w:cs="Arial"/>
          <w:b/>
        </w:rPr>
      </w:pPr>
      <w:r w:rsidRPr="00361857">
        <w:rPr>
          <w:rFonts w:cs="Arial"/>
          <w:b/>
        </w:rPr>
        <w:t>_____________________________</w:t>
      </w:r>
    </w:p>
    <w:p w14:paraId="23C6AF80" w14:textId="77777777" w:rsidR="00AA14D9" w:rsidRPr="00361857" w:rsidRDefault="00AA14D9" w:rsidP="00AA14D9">
      <w:pPr>
        <w:pStyle w:val="Ttulo1"/>
        <w:ind w:left="3540" w:firstLine="146"/>
        <w:jc w:val="both"/>
        <w:rPr>
          <w:rFonts w:ascii="Arial" w:hAnsi="Arial" w:cs="Arial"/>
          <w:sz w:val="20"/>
        </w:rPr>
      </w:pPr>
      <w:r w:rsidRPr="00361857">
        <w:rPr>
          <w:rFonts w:ascii="Arial" w:hAnsi="Arial" w:cs="Arial"/>
          <w:sz w:val="20"/>
        </w:rPr>
        <w:t>Assinatura e nome legível</w:t>
      </w:r>
    </w:p>
    <w:p w14:paraId="7A362E78" w14:textId="16850C85" w:rsidR="00AA14D9" w:rsidRDefault="00AA14D9" w:rsidP="00D027C2">
      <w:pPr>
        <w:keepLines/>
        <w:ind w:left="2832" w:firstLine="708"/>
        <w:jc w:val="both"/>
        <w:rPr>
          <w:rFonts w:cs="Arial"/>
        </w:rPr>
      </w:pPr>
      <w:r>
        <w:rPr>
          <w:rFonts w:cs="Arial"/>
          <w:b/>
        </w:rPr>
        <w:t>do procurador/responsável</w:t>
      </w:r>
    </w:p>
    <w:sectPr w:rsidR="00AA14D9" w:rsidSect="001B58D3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426" w:right="1275" w:bottom="851" w:left="1418" w:header="567" w:footer="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34A81" w14:textId="77777777" w:rsidR="00043141" w:rsidRDefault="00043141">
      <w:r>
        <w:separator/>
      </w:r>
    </w:p>
  </w:endnote>
  <w:endnote w:type="continuationSeparator" w:id="0">
    <w:p w14:paraId="4591D33B" w14:textId="77777777" w:rsidR="00043141" w:rsidRDefault="00043141">
      <w:r>
        <w:continuationSeparator/>
      </w:r>
    </w:p>
  </w:endnote>
  <w:endnote w:type="continuationNotice" w:id="1">
    <w:p w14:paraId="6210C9BE" w14:textId="77777777" w:rsidR="00043141" w:rsidRDefault="00043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altName w:val="Tahoma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28FC" w14:textId="77777777" w:rsidR="002B6BC3" w:rsidRDefault="002B6B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4E628FB" w14:textId="77777777" w:rsidR="002B6BC3" w:rsidRDefault="002B6BC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5D231" w14:textId="2AC6E9FF" w:rsidR="00E2344D" w:rsidRDefault="00E2344D" w:rsidP="00E2344D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16"/>
        <w:szCs w:val="16"/>
      </w:rPr>
    </w:pPr>
    <w:proofErr w:type="gramStart"/>
    <w:r>
      <w:rPr>
        <w:color w:val="000000"/>
        <w:sz w:val="16"/>
        <w:szCs w:val="16"/>
      </w:rPr>
      <w:t>Pregão  n.º</w:t>
    </w:r>
    <w:proofErr w:type="gramEnd"/>
    <w:r>
      <w:rPr>
        <w:color w:val="000000"/>
        <w:sz w:val="16"/>
        <w:szCs w:val="16"/>
      </w:rPr>
      <w:t xml:space="preserve"> </w:t>
    </w:r>
    <w:r w:rsidR="00124E07">
      <w:rPr>
        <w:color w:val="000000"/>
        <w:sz w:val="16"/>
        <w:szCs w:val="16"/>
      </w:rPr>
      <w:t>900</w:t>
    </w:r>
    <w:r w:rsidR="00C603AD">
      <w:rPr>
        <w:color w:val="000000"/>
        <w:sz w:val="16"/>
        <w:szCs w:val="16"/>
      </w:rPr>
      <w:t>13</w:t>
    </w:r>
    <w:r>
      <w:rPr>
        <w:color w:val="000000"/>
        <w:sz w:val="16"/>
        <w:szCs w:val="16"/>
      </w:rPr>
      <w:t>/202</w:t>
    </w:r>
    <w:r w:rsidR="00124E07">
      <w:rPr>
        <w:color w:val="000000"/>
        <w:sz w:val="16"/>
        <w:szCs w:val="16"/>
      </w:rPr>
      <w:t>6</w:t>
    </w:r>
    <w:r>
      <w:rPr>
        <w:color w:val="000000"/>
        <w:sz w:val="16"/>
        <w:szCs w:val="16"/>
      </w:rPr>
      <w:t xml:space="preserve"> – pág.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BF78B0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  <w:p w14:paraId="0AA702B2" w14:textId="77777777" w:rsidR="00E2344D" w:rsidRDefault="00E2344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C4EEF" w14:textId="77777777" w:rsidR="00043141" w:rsidRDefault="00043141">
      <w:r>
        <w:separator/>
      </w:r>
    </w:p>
  </w:footnote>
  <w:footnote w:type="continuationSeparator" w:id="0">
    <w:p w14:paraId="251EEA02" w14:textId="77777777" w:rsidR="00043141" w:rsidRDefault="00043141">
      <w:r>
        <w:continuationSeparator/>
      </w:r>
    </w:p>
  </w:footnote>
  <w:footnote w:type="continuationNotice" w:id="1">
    <w:p w14:paraId="6F788126" w14:textId="77777777" w:rsidR="00043141" w:rsidRDefault="00043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6DA7D" w14:textId="77777777" w:rsidR="00ED00CF" w:rsidRPr="00A8681D" w:rsidRDefault="00043141" w:rsidP="00ED00CF">
    <w:pPr>
      <w:pStyle w:val="Corpodetexto21"/>
      <w:spacing w:before="120"/>
      <w:ind w:firstLine="0"/>
      <w:jc w:val="center"/>
      <w:rPr>
        <w:caps/>
        <w:sz w:val="18"/>
        <w:szCs w:val="18"/>
      </w:rPr>
    </w:pPr>
    <w:r>
      <w:rPr>
        <w:noProof/>
        <w:sz w:val="18"/>
        <w:szCs w:val="18"/>
        <w:lang w:eastAsia="pt-BR"/>
      </w:rPr>
      <w:object w:dxaOrig="1440" w:dyaOrig="1440" w14:anchorId="4EAEC9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left:0;text-align:left;margin-left:196.1pt;margin-top:-9pt;width:64.65pt;height:64.65pt;z-index:251670528;mso-wrap-distance-left:9.05pt;mso-wrap-distance-right:9.05pt" o:allowincell="f" filled="t">
          <v:fill color2="black"/>
          <v:imagedata r:id="rId1" o:title=""/>
          <w10:wrap type="topAndBottom"/>
        </v:shape>
        <o:OLEObject Type="Embed" ProgID="Word.Picture.8" ShapeID="_x0000_s2055" DrawAspect="Content" ObjectID="_1846842751" r:id="rId2"/>
      </w:object>
    </w:r>
    <w:r w:rsidR="00ED00CF" w:rsidRPr="00A8681D">
      <w:rPr>
        <w:caps/>
        <w:sz w:val="18"/>
        <w:szCs w:val="18"/>
      </w:rPr>
      <w:t>Poder Judiciário</w:t>
    </w:r>
  </w:p>
  <w:p w14:paraId="2158BABD" w14:textId="77777777" w:rsidR="00ED00CF" w:rsidRPr="00A8681D" w:rsidRDefault="00ED00CF" w:rsidP="00ED00CF">
    <w:pPr>
      <w:ind w:left="-284"/>
      <w:jc w:val="center"/>
      <w:rPr>
        <w:rFonts w:cs="Arial"/>
        <w:b/>
        <w:sz w:val="18"/>
        <w:szCs w:val="18"/>
      </w:rPr>
    </w:pPr>
    <w:r w:rsidRPr="00A8681D">
      <w:rPr>
        <w:rFonts w:cs="Arial"/>
        <w:caps/>
        <w:sz w:val="18"/>
        <w:szCs w:val="18"/>
      </w:rPr>
      <w:t>JUSTIÇA DO TRABALHO</w:t>
    </w:r>
  </w:p>
  <w:p w14:paraId="6400A984" w14:textId="77777777" w:rsidR="00ED00CF" w:rsidRPr="00A8681D" w:rsidRDefault="00ED00CF" w:rsidP="00767C72">
    <w:pPr>
      <w:pStyle w:val="Ttulo2"/>
      <w:numPr>
        <w:ilvl w:val="1"/>
        <w:numId w:val="12"/>
      </w:numPr>
      <w:tabs>
        <w:tab w:val="clear" w:pos="1701"/>
      </w:tabs>
      <w:suppressAutoHyphens/>
      <w:ind w:left="-284" w:right="0" w:firstLine="0"/>
      <w:rPr>
        <w:rFonts w:ascii="Arial" w:hAnsi="Arial" w:cs="Arial"/>
        <w:b w:val="0"/>
      </w:rPr>
    </w:pPr>
    <w:r w:rsidRPr="00A8681D">
      <w:rPr>
        <w:rFonts w:ascii="Arial" w:hAnsi="Arial" w:cs="Arial"/>
        <w:b w:val="0"/>
        <w:sz w:val="18"/>
        <w:szCs w:val="18"/>
      </w:rPr>
      <w:t>TRIBUNAL REGIONAL DO TRABALHO DA 9ª REGIÃO – PARANÁ</w:t>
    </w:r>
  </w:p>
  <w:p w14:paraId="08742A63" w14:textId="77777777" w:rsidR="00ED00CF" w:rsidRPr="00ED00CF" w:rsidRDefault="00ED00CF" w:rsidP="00ED00CF">
    <w:pPr>
      <w:jc w:val="center"/>
      <w:rPr>
        <w:rFonts w:cs="Arial"/>
        <w:sz w:val="22"/>
        <w:szCs w:val="22"/>
      </w:rPr>
    </w:pPr>
    <w:r w:rsidRPr="00ED00CF">
      <w:rPr>
        <w:rFonts w:cs="Arial"/>
        <w:sz w:val="22"/>
        <w:szCs w:val="22"/>
      </w:rPr>
      <w:t>Secretaria de Licitações e Contratos</w:t>
    </w:r>
  </w:p>
  <w:p w14:paraId="79E46F72" w14:textId="77777777" w:rsidR="00ED00CF" w:rsidRDefault="00ED00C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C0B3B" w14:textId="77777777" w:rsidR="002B6BC3" w:rsidRDefault="00043141">
    <w:pPr>
      <w:spacing w:before="160"/>
      <w:ind w:left="1134"/>
      <w:rPr>
        <w:rFonts w:ascii="Arial Rounded MT Bold" w:hAnsi="Arial Rounded MT Bold"/>
        <w:b/>
        <w:spacing w:val="40"/>
        <w:sz w:val="30"/>
      </w:rPr>
    </w:pPr>
    <w:r>
      <w:rPr>
        <w:rFonts w:ascii="Times New Roman" w:hAnsi="Times New Roman"/>
        <w:noProof/>
        <w:sz w:val="18"/>
      </w:rPr>
      <w:object w:dxaOrig="1440" w:dyaOrig="1440" w14:anchorId="72A991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1.35pt;margin-top:.55pt;width:50pt;height:55.75pt;z-index:251668480;visibility:visible;mso-wrap-edited:f" o:allowincell="f" fillcolor="window">
          <v:imagedata r:id="rId1" o:title=""/>
          <w10:wrap type="square"/>
        </v:shape>
        <o:OLEObject Type="Embed" ProgID="Word.Picture.8" ShapeID="_x0000_s2054" DrawAspect="Content" ObjectID="_1846842752" r:id="rId2"/>
      </w:object>
    </w:r>
    <w:r w:rsidR="002B6BC3">
      <w:rPr>
        <w:rFonts w:ascii="Arial Rounded MT Bold" w:hAnsi="Arial Rounded MT Bold"/>
        <w:b/>
        <w:spacing w:val="40"/>
        <w:sz w:val="24"/>
      </w:rPr>
      <w:t>PODER JUDICIÁRIO</w:t>
    </w:r>
  </w:p>
  <w:p w14:paraId="1957D12B" w14:textId="77777777" w:rsidR="002B6BC3" w:rsidRDefault="002B6BC3">
    <w:pPr>
      <w:ind w:left="1134"/>
      <w:rPr>
        <w:sz w:val="22"/>
      </w:rPr>
    </w:pPr>
    <w:r>
      <w:rPr>
        <w:sz w:val="18"/>
      </w:rPr>
      <w:fldChar w:fldCharType="begin"/>
    </w:r>
    <w:r>
      <w:rPr>
        <w:sz w:val="18"/>
      </w:rPr>
      <w:instrText xml:space="preserve"> INCLUDEPICTURE G:\\GRP\\RH\\BMP\\BRASAO.BMP \* LOWER \d </w:instrText>
    </w:r>
    <w:r>
      <w:rPr>
        <w:sz w:val="18"/>
      </w:rPr>
      <w:fldChar w:fldCharType="end"/>
    </w:r>
    <w:r>
      <w:t>JUSTIÇA DO TRABALHO</w:t>
    </w:r>
  </w:p>
  <w:p w14:paraId="5900267A" w14:textId="77777777" w:rsidR="002B6BC3" w:rsidRDefault="002B6BC3">
    <w:pPr>
      <w:pStyle w:val="Cabealho"/>
      <w:ind w:left="1134"/>
      <w:rPr>
        <w:sz w:val="18"/>
      </w:rPr>
    </w:pPr>
    <w:r>
      <w:rPr>
        <w:b/>
      </w:rPr>
      <w:t>TRIBUNAL REGIONAL DO TRABALHO DA 9ª REGIÃO</w:t>
    </w:r>
  </w:p>
  <w:p w14:paraId="75D0F793" w14:textId="77777777" w:rsidR="002B6BC3" w:rsidRDefault="002B6B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93" w:hanging="360"/>
      </w:pPr>
      <w:rPr>
        <w:rFonts w:cs="Aria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</w:abstractNum>
  <w:abstractNum w:abstractNumId="5" w15:restartNumberingAfterBreak="0">
    <w:nsid w:val="10A77F53"/>
    <w:multiLevelType w:val="multilevel"/>
    <w:tmpl w:val="C79EB19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b w:val="0"/>
        <w:i w:val="0"/>
        <w:color w:val="000000"/>
      </w:rPr>
    </w:lvl>
    <w:lvl w:ilvl="2">
      <w:start w:val="1"/>
      <w:numFmt w:val="decimal"/>
      <w:lvlText w:val="%1.%2.%3"/>
      <w:lvlJc w:val="left"/>
      <w:pPr>
        <w:ind w:left="1856" w:hanging="1289"/>
      </w:pPr>
      <w:rPr>
        <w:b w:val="0"/>
        <w:i w:val="0"/>
        <w:strike w:val="0"/>
        <w:color w:val="000000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352" w:hanging="1080"/>
      </w:pPr>
    </w:lvl>
    <w:lvl w:ilvl="5">
      <w:start w:val="1"/>
      <w:numFmt w:val="decimal"/>
      <w:lvlText w:val="%1.%2.%3.%4.%5.%6"/>
      <w:lvlJc w:val="left"/>
      <w:pPr>
        <w:ind w:left="3920" w:hanging="1080"/>
      </w:pPr>
    </w:lvl>
    <w:lvl w:ilvl="6">
      <w:start w:val="1"/>
      <w:numFmt w:val="decimal"/>
      <w:lvlText w:val="%1.%2.%3.%4.%5.%6.%7"/>
      <w:lvlJc w:val="left"/>
      <w:pPr>
        <w:ind w:left="4848" w:hanging="1440"/>
      </w:pPr>
    </w:lvl>
    <w:lvl w:ilvl="7">
      <w:start w:val="1"/>
      <w:numFmt w:val="decimal"/>
      <w:lvlText w:val="%1.%2.%3.%4.%5.%6.%7.%8"/>
      <w:lvlJc w:val="left"/>
      <w:pPr>
        <w:ind w:left="5416" w:hanging="1440"/>
      </w:pPr>
    </w:lvl>
    <w:lvl w:ilvl="8">
      <w:start w:val="1"/>
      <w:numFmt w:val="decimal"/>
      <w:lvlText w:val="%1.%2.%3.%4.%5.%6.%7.%8.%9"/>
      <w:lvlJc w:val="left"/>
      <w:pPr>
        <w:ind w:left="6344" w:hanging="1800"/>
      </w:pPr>
    </w:lvl>
  </w:abstractNum>
  <w:abstractNum w:abstractNumId="6" w15:restartNumberingAfterBreak="0">
    <w:nsid w:val="1D185657"/>
    <w:multiLevelType w:val="multilevel"/>
    <w:tmpl w:val="2DC8CA2E"/>
    <w:styleLink w:val="Alex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34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788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4CFCBC52"/>
    <w:lvl w:ilvl="0">
      <w:start w:val="1"/>
      <w:numFmt w:val="decimal"/>
      <w:pStyle w:val="Nivel01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3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750BC8"/>
    <w:multiLevelType w:val="multilevel"/>
    <w:tmpl w:val="DE225D0E"/>
    <w:styleLink w:val="Estilo2"/>
    <w:lvl w:ilvl="0">
      <w:start w:val="1"/>
      <w:numFmt w:val="decimal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7C421CE"/>
    <w:multiLevelType w:val="multilevel"/>
    <w:tmpl w:val="53265702"/>
    <w:lvl w:ilvl="0">
      <w:start w:val="4"/>
      <w:numFmt w:val="upperRoman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55B6E62"/>
    <w:multiLevelType w:val="multilevel"/>
    <w:tmpl w:val="CC2C526E"/>
    <w:lvl w:ilvl="0">
      <w:start w:val="1"/>
      <w:numFmt w:val="decimal"/>
      <w:pStyle w:val="Solon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E6D6C4E"/>
    <w:multiLevelType w:val="multilevel"/>
    <w:tmpl w:val="5EA8AD42"/>
    <w:lvl w:ilvl="0">
      <w:start w:val="1"/>
      <w:numFmt w:val="decimal"/>
      <w:pStyle w:val="ContratoTitulo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12" w15:restartNumberingAfterBreak="0">
    <w:nsid w:val="4F6C209D"/>
    <w:multiLevelType w:val="multilevel"/>
    <w:tmpl w:val="B5D2B028"/>
    <w:lvl w:ilvl="0">
      <w:start w:val="1"/>
      <w:numFmt w:val="lowerLetter"/>
      <w:pStyle w:val="NumeradaNegrito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19A4BD4"/>
    <w:multiLevelType w:val="multilevel"/>
    <w:tmpl w:val="A67C523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DD361E"/>
    <w:multiLevelType w:val="multilevel"/>
    <w:tmpl w:val="5816C3E4"/>
    <w:lvl w:ilvl="0">
      <w:start w:val="1"/>
      <w:numFmt w:val="decimal"/>
      <w:pStyle w:val="Nivel0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6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5"/>
  </w:num>
  <w:num w:numId="8">
    <w:abstractNumId w:val="8"/>
  </w:num>
  <w:num w:numId="9">
    <w:abstractNumId w:val="12"/>
  </w:num>
  <w:num w:numId="10">
    <w:abstractNumId w:val="10"/>
  </w:num>
  <w:num w:numId="11">
    <w:abstractNumId w:val="11"/>
  </w:num>
  <w:num w:numId="12">
    <w:abstractNumId w:val="1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00EE"/>
    <w:rsid w:val="00000400"/>
    <w:rsid w:val="0000071E"/>
    <w:rsid w:val="00000FEE"/>
    <w:rsid w:val="00001089"/>
    <w:rsid w:val="00001ABE"/>
    <w:rsid w:val="00001BCF"/>
    <w:rsid w:val="0000236D"/>
    <w:rsid w:val="00002A04"/>
    <w:rsid w:val="00003027"/>
    <w:rsid w:val="00003298"/>
    <w:rsid w:val="00003F71"/>
    <w:rsid w:val="00003F8B"/>
    <w:rsid w:val="00005198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402"/>
    <w:rsid w:val="0001451E"/>
    <w:rsid w:val="000147C1"/>
    <w:rsid w:val="00014B1F"/>
    <w:rsid w:val="0001535D"/>
    <w:rsid w:val="00015651"/>
    <w:rsid w:val="000156E9"/>
    <w:rsid w:val="00021545"/>
    <w:rsid w:val="0002260C"/>
    <w:rsid w:val="0002289A"/>
    <w:rsid w:val="000229B1"/>
    <w:rsid w:val="00022BA7"/>
    <w:rsid w:val="0002306D"/>
    <w:rsid w:val="000242C8"/>
    <w:rsid w:val="00024556"/>
    <w:rsid w:val="00025B38"/>
    <w:rsid w:val="00025E06"/>
    <w:rsid w:val="00027155"/>
    <w:rsid w:val="000277DE"/>
    <w:rsid w:val="00031767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37837"/>
    <w:rsid w:val="00037BC3"/>
    <w:rsid w:val="0004076C"/>
    <w:rsid w:val="00040957"/>
    <w:rsid w:val="00041176"/>
    <w:rsid w:val="00041517"/>
    <w:rsid w:val="0004226B"/>
    <w:rsid w:val="00042328"/>
    <w:rsid w:val="00042708"/>
    <w:rsid w:val="00042CB8"/>
    <w:rsid w:val="00043141"/>
    <w:rsid w:val="000438B3"/>
    <w:rsid w:val="00044685"/>
    <w:rsid w:val="0004478F"/>
    <w:rsid w:val="0004587A"/>
    <w:rsid w:val="00045EE0"/>
    <w:rsid w:val="00047D73"/>
    <w:rsid w:val="000501A4"/>
    <w:rsid w:val="000502FB"/>
    <w:rsid w:val="000509B0"/>
    <w:rsid w:val="00051782"/>
    <w:rsid w:val="00051F02"/>
    <w:rsid w:val="00052048"/>
    <w:rsid w:val="00055034"/>
    <w:rsid w:val="00055889"/>
    <w:rsid w:val="00055C19"/>
    <w:rsid w:val="00056433"/>
    <w:rsid w:val="000564D1"/>
    <w:rsid w:val="00056C6C"/>
    <w:rsid w:val="000573BB"/>
    <w:rsid w:val="00060414"/>
    <w:rsid w:val="00060A78"/>
    <w:rsid w:val="00060B91"/>
    <w:rsid w:val="00062853"/>
    <w:rsid w:val="000632E2"/>
    <w:rsid w:val="000648E4"/>
    <w:rsid w:val="00064A73"/>
    <w:rsid w:val="0006537A"/>
    <w:rsid w:val="00065958"/>
    <w:rsid w:val="000662C1"/>
    <w:rsid w:val="00066368"/>
    <w:rsid w:val="000670EC"/>
    <w:rsid w:val="000677A2"/>
    <w:rsid w:val="00067B0A"/>
    <w:rsid w:val="00070375"/>
    <w:rsid w:val="0007075C"/>
    <w:rsid w:val="00070EA5"/>
    <w:rsid w:val="00071384"/>
    <w:rsid w:val="000718D1"/>
    <w:rsid w:val="000725AE"/>
    <w:rsid w:val="00073004"/>
    <w:rsid w:val="00073596"/>
    <w:rsid w:val="00073852"/>
    <w:rsid w:val="000754B8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39CF"/>
    <w:rsid w:val="000850DC"/>
    <w:rsid w:val="000863AB"/>
    <w:rsid w:val="000879FB"/>
    <w:rsid w:val="00087EF2"/>
    <w:rsid w:val="00090D08"/>
    <w:rsid w:val="00090F5D"/>
    <w:rsid w:val="00092759"/>
    <w:rsid w:val="00092CA5"/>
    <w:rsid w:val="00093B86"/>
    <w:rsid w:val="00094321"/>
    <w:rsid w:val="000967EB"/>
    <w:rsid w:val="00096B41"/>
    <w:rsid w:val="000972D1"/>
    <w:rsid w:val="00097BA4"/>
    <w:rsid w:val="000A010A"/>
    <w:rsid w:val="000A0129"/>
    <w:rsid w:val="000A0BAC"/>
    <w:rsid w:val="000A102A"/>
    <w:rsid w:val="000A1A7B"/>
    <w:rsid w:val="000A1B88"/>
    <w:rsid w:val="000A23DA"/>
    <w:rsid w:val="000A674F"/>
    <w:rsid w:val="000A6EF7"/>
    <w:rsid w:val="000A7A9F"/>
    <w:rsid w:val="000B01DF"/>
    <w:rsid w:val="000B3679"/>
    <w:rsid w:val="000B3F9C"/>
    <w:rsid w:val="000B438F"/>
    <w:rsid w:val="000B49DC"/>
    <w:rsid w:val="000B56AB"/>
    <w:rsid w:val="000B7B55"/>
    <w:rsid w:val="000C123B"/>
    <w:rsid w:val="000C19B2"/>
    <w:rsid w:val="000C19BD"/>
    <w:rsid w:val="000C1A8D"/>
    <w:rsid w:val="000C21AD"/>
    <w:rsid w:val="000C2276"/>
    <w:rsid w:val="000C2297"/>
    <w:rsid w:val="000C2C16"/>
    <w:rsid w:val="000C40ED"/>
    <w:rsid w:val="000C4D36"/>
    <w:rsid w:val="000C51D8"/>
    <w:rsid w:val="000C5344"/>
    <w:rsid w:val="000C5727"/>
    <w:rsid w:val="000C5D14"/>
    <w:rsid w:val="000C6446"/>
    <w:rsid w:val="000C670A"/>
    <w:rsid w:val="000C7B49"/>
    <w:rsid w:val="000D2640"/>
    <w:rsid w:val="000D2AC3"/>
    <w:rsid w:val="000D3590"/>
    <w:rsid w:val="000D3FB8"/>
    <w:rsid w:val="000D4D3E"/>
    <w:rsid w:val="000D4D95"/>
    <w:rsid w:val="000D5CAD"/>
    <w:rsid w:val="000E0696"/>
    <w:rsid w:val="000E15DC"/>
    <w:rsid w:val="000E20A6"/>
    <w:rsid w:val="000E320E"/>
    <w:rsid w:val="000E3CC6"/>
    <w:rsid w:val="000E4F8C"/>
    <w:rsid w:val="000E5841"/>
    <w:rsid w:val="000E5B75"/>
    <w:rsid w:val="000E5ED5"/>
    <w:rsid w:val="000E6741"/>
    <w:rsid w:val="000E739A"/>
    <w:rsid w:val="000E778B"/>
    <w:rsid w:val="000E7DE0"/>
    <w:rsid w:val="000F03F6"/>
    <w:rsid w:val="000F104D"/>
    <w:rsid w:val="000F1728"/>
    <w:rsid w:val="000F1C1C"/>
    <w:rsid w:val="000F4088"/>
    <w:rsid w:val="000F4F96"/>
    <w:rsid w:val="000F5A07"/>
    <w:rsid w:val="000F5FD7"/>
    <w:rsid w:val="000F5FF6"/>
    <w:rsid w:val="000F710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05D2B"/>
    <w:rsid w:val="001103B6"/>
    <w:rsid w:val="001103FF"/>
    <w:rsid w:val="00110662"/>
    <w:rsid w:val="00110EB6"/>
    <w:rsid w:val="001115DC"/>
    <w:rsid w:val="001116F8"/>
    <w:rsid w:val="00111C8B"/>
    <w:rsid w:val="001122D4"/>
    <w:rsid w:val="00112F48"/>
    <w:rsid w:val="00113EEB"/>
    <w:rsid w:val="00114D2F"/>
    <w:rsid w:val="00115C30"/>
    <w:rsid w:val="00117056"/>
    <w:rsid w:val="00117A5B"/>
    <w:rsid w:val="0012102E"/>
    <w:rsid w:val="001219B0"/>
    <w:rsid w:val="00123693"/>
    <w:rsid w:val="001245D9"/>
    <w:rsid w:val="00124990"/>
    <w:rsid w:val="00124A63"/>
    <w:rsid w:val="00124E07"/>
    <w:rsid w:val="00124F89"/>
    <w:rsid w:val="00125CCF"/>
    <w:rsid w:val="0012659F"/>
    <w:rsid w:val="0012696E"/>
    <w:rsid w:val="00126D51"/>
    <w:rsid w:val="0012744D"/>
    <w:rsid w:val="001274AB"/>
    <w:rsid w:val="00127D78"/>
    <w:rsid w:val="00130039"/>
    <w:rsid w:val="001304C0"/>
    <w:rsid w:val="001305E6"/>
    <w:rsid w:val="001315F2"/>
    <w:rsid w:val="001338E8"/>
    <w:rsid w:val="00133A1F"/>
    <w:rsid w:val="00134694"/>
    <w:rsid w:val="0013520A"/>
    <w:rsid w:val="00135710"/>
    <w:rsid w:val="00136D43"/>
    <w:rsid w:val="0013709F"/>
    <w:rsid w:val="00137846"/>
    <w:rsid w:val="00137BE7"/>
    <w:rsid w:val="0014004B"/>
    <w:rsid w:val="00140584"/>
    <w:rsid w:val="00140ADF"/>
    <w:rsid w:val="00140C8A"/>
    <w:rsid w:val="00141189"/>
    <w:rsid w:val="001414AC"/>
    <w:rsid w:val="001419EE"/>
    <w:rsid w:val="001422EF"/>
    <w:rsid w:val="0014325E"/>
    <w:rsid w:val="00143E29"/>
    <w:rsid w:val="001443B4"/>
    <w:rsid w:val="001443B8"/>
    <w:rsid w:val="00144991"/>
    <w:rsid w:val="00144BB8"/>
    <w:rsid w:val="0014579E"/>
    <w:rsid w:val="0014670B"/>
    <w:rsid w:val="00146BDF"/>
    <w:rsid w:val="00150295"/>
    <w:rsid w:val="001516EA"/>
    <w:rsid w:val="00151C15"/>
    <w:rsid w:val="0015394F"/>
    <w:rsid w:val="00153E25"/>
    <w:rsid w:val="00154505"/>
    <w:rsid w:val="00155D25"/>
    <w:rsid w:val="0015684D"/>
    <w:rsid w:val="00160602"/>
    <w:rsid w:val="001608E4"/>
    <w:rsid w:val="001608FB"/>
    <w:rsid w:val="00160BBD"/>
    <w:rsid w:val="00160DA4"/>
    <w:rsid w:val="00162DC6"/>
    <w:rsid w:val="00162DD9"/>
    <w:rsid w:val="00163AC6"/>
    <w:rsid w:val="00164870"/>
    <w:rsid w:val="0016490F"/>
    <w:rsid w:val="0016506B"/>
    <w:rsid w:val="00165577"/>
    <w:rsid w:val="0016584A"/>
    <w:rsid w:val="0016592C"/>
    <w:rsid w:val="0016603C"/>
    <w:rsid w:val="00166516"/>
    <w:rsid w:val="00166820"/>
    <w:rsid w:val="00170173"/>
    <w:rsid w:val="00170CE1"/>
    <w:rsid w:val="00171353"/>
    <w:rsid w:val="0017284B"/>
    <w:rsid w:val="0017326E"/>
    <w:rsid w:val="00173306"/>
    <w:rsid w:val="00174CAA"/>
    <w:rsid w:val="00174F1B"/>
    <w:rsid w:val="00175B9C"/>
    <w:rsid w:val="001764FB"/>
    <w:rsid w:val="00177958"/>
    <w:rsid w:val="00177CD5"/>
    <w:rsid w:val="00180D95"/>
    <w:rsid w:val="0018179A"/>
    <w:rsid w:val="001817D2"/>
    <w:rsid w:val="00181E1F"/>
    <w:rsid w:val="0018218A"/>
    <w:rsid w:val="00182912"/>
    <w:rsid w:val="00184086"/>
    <w:rsid w:val="00184618"/>
    <w:rsid w:val="00184919"/>
    <w:rsid w:val="00185D44"/>
    <w:rsid w:val="001904A8"/>
    <w:rsid w:val="0019184C"/>
    <w:rsid w:val="0019277B"/>
    <w:rsid w:val="001937C4"/>
    <w:rsid w:val="00194118"/>
    <w:rsid w:val="001979BA"/>
    <w:rsid w:val="001A05D5"/>
    <w:rsid w:val="001A1732"/>
    <w:rsid w:val="001A20E8"/>
    <w:rsid w:val="001A2CE9"/>
    <w:rsid w:val="001A3A05"/>
    <w:rsid w:val="001A3E18"/>
    <w:rsid w:val="001A43DE"/>
    <w:rsid w:val="001A4748"/>
    <w:rsid w:val="001A570F"/>
    <w:rsid w:val="001A5CB1"/>
    <w:rsid w:val="001B005B"/>
    <w:rsid w:val="001B0729"/>
    <w:rsid w:val="001B1079"/>
    <w:rsid w:val="001B129F"/>
    <w:rsid w:val="001B166B"/>
    <w:rsid w:val="001B1FCE"/>
    <w:rsid w:val="001B2A3F"/>
    <w:rsid w:val="001B47C2"/>
    <w:rsid w:val="001B58D3"/>
    <w:rsid w:val="001B6A19"/>
    <w:rsid w:val="001B7184"/>
    <w:rsid w:val="001B7FE6"/>
    <w:rsid w:val="001C3F32"/>
    <w:rsid w:val="001C48B6"/>
    <w:rsid w:val="001C4C04"/>
    <w:rsid w:val="001C57FF"/>
    <w:rsid w:val="001C694F"/>
    <w:rsid w:val="001C70DB"/>
    <w:rsid w:val="001C721E"/>
    <w:rsid w:val="001C7BDC"/>
    <w:rsid w:val="001D02D4"/>
    <w:rsid w:val="001D288E"/>
    <w:rsid w:val="001D2C58"/>
    <w:rsid w:val="001D3951"/>
    <w:rsid w:val="001D3DEF"/>
    <w:rsid w:val="001D3ED8"/>
    <w:rsid w:val="001D3F39"/>
    <w:rsid w:val="001D3FED"/>
    <w:rsid w:val="001D4EF3"/>
    <w:rsid w:val="001D5CE7"/>
    <w:rsid w:val="001D651E"/>
    <w:rsid w:val="001D7B52"/>
    <w:rsid w:val="001D7FE5"/>
    <w:rsid w:val="001E053E"/>
    <w:rsid w:val="001E1335"/>
    <w:rsid w:val="001E2380"/>
    <w:rsid w:val="001E2579"/>
    <w:rsid w:val="001E37C5"/>
    <w:rsid w:val="001E3AAF"/>
    <w:rsid w:val="001E4026"/>
    <w:rsid w:val="001E52DF"/>
    <w:rsid w:val="001E629D"/>
    <w:rsid w:val="001F093A"/>
    <w:rsid w:val="001F0A6E"/>
    <w:rsid w:val="001F0D23"/>
    <w:rsid w:val="001F10DF"/>
    <w:rsid w:val="001F28BE"/>
    <w:rsid w:val="001F3580"/>
    <w:rsid w:val="001F39FA"/>
    <w:rsid w:val="001F5154"/>
    <w:rsid w:val="001F53FA"/>
    <w:rsid w:val="001F6730"/>
    <w:rsid w:val="001F6A1C"/>
    <w:rsid w:val="001F6C44"/>
    <w:rsid w:val="00200097"/>
    <w:rsid w:val="00201BC1"/>
    <w:rsid w:val="00202234"/>
    <w:rsid w:val="00202A04"/>
    <w:rsid w:val="00202DBE"/>
    <w:rsid w:val="00203041"/>
    <w:rsid w:val="00203BD2"/>
    <w:rsid w:val="00204642"/>
    <w:rsid w:val="00205197"/>
    <w:rsid w:val="0020593D"/>
    <w:rsid w:val="002059A3"/>
    <w:rsid w:val="002059AC"/>
    <w:rsid w:val="00205F44"/>
    <w:rsid w:val="00206083"/>
    <w:rsid w:val="00206480"/>
    <w:rsid w:val="002070F6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5F59"/>
    <w:rsid w:val="00216492"/>
    <w:rsid w:val="0021698A"/>
    <w:rsid w:val="00216AA5"/>
    <w:rsid w:val="00216D15"/>
    <w:rsid w:val="00220307"/>
    <w:rsid w:val="00221A22"/>
    <w:rsid w:val="00221BA5"/>
    <w:rsid w:val="0022254D"/>
    <w:rsid w:val="00222980"/>
    <w:rsid w:val="002230CC"/>
    <w:rsid w:val="0022333F"/>
    <w:rsid w:val="002241A2"/>
    <w:rsid w:val="00224DA8"/>
    <w:rsid w:val="002251D0"/>
    <w:rsid w:val="00225ADC"/>
    <w:rsid w:val="0022617E"/>
    <w:rsid w:val="00226320"/>
    <w:rsid w:val="002273DE"/>
    <w:rsid w:val="00231E9C"/>
    <w:rsid w:val="002345B4"/>
    <w:rsid w:val="00236150"/>
    <w:rsid w:val="00236EF6"/>
    <w:rsid w:val="00240420"/>
    <w:rsid w:val="00240B17"/>
    <w:rsid w:val="00241719"/>
    <w:rsid w:val="00241D78"/>
    <w:rsid w:val="00244175"/>
    <w:rsid w:val="0024516A"/>
    <w:rsid w:val="00245337"/>
    <w:rsid w:val="00245C2C"/>
    <w:rsid w:val="00246DAE"/>
    <w:rsid w:val="00250C01"/>
    <w:rsid w:val="00251108"/>
    <w:rsid w:val="002518EF"/>
    <w:rsid w:val="002521DC"/>
    <w:rsid w:val="002525D7"/>
    <w:rsid w:val="002528B3"/>
    <w:rsid w:val="002538B4"/>
    <w:rsid w:val="002538E3"/>
    <w:rsid w:val="00255593"/>
    <w:rsid w:val="00255907"/>
    <w:rsid w:val="00255C24"/>
    <w:rsid w:val="002574DA"/>
    <w:rsid w:val="00257699"/>
    <w:rsid w:val="0026009E"/>
    <w:rsid w:val="0026065F"/>
    <w:rsid w:val="00260802"/>
    <w:rsid w:val="002617C8"/>
    <w:rsid w:val="002617F3"/>
    <w:rsid w:val="00261A38"/>
    <w:rsid w:val="00262A3E"/>
    <w:rsid w:val="00262BC0"/>
    <w:rsid w:val="0026386A"/>
    <w:rsid w:val="00263A2E"/>
    <w:rsid w:val="00263EDE"/>
    <w:rsid w:val="00265B86"/>
    <w:rsid w:val="00267125"/>
    <w:rsid w:val="00267B22"/>
    <w:rsid w:val="00270642"/>
    <w:rsid w:val="0027097C"/>
    <w:rsid w:val="00270DCA"/>
    <w:rsid w:val="00271CB6"/>
    <w:rsid w:val="002722EA"/>
    <w:rsid w:val="002727AC"/>
    <w:rsid w:val="00272E2D"/>
    <w:rsid w:val="0027301A"/>
    <w:rsid w:val="00274C8E"/>
    <w:rsid w:val="00274FAF"/>
    <w:rsid w:val="00276ECC"/>
    <w:rsid w:val="002770D5"/>
    <w:rsid w:val="00277DEC"/>
    <w:rsid w:val="00277FA1"/>
    <w:rsid w:val="00280436"/>
    <w:rsid w:val="00280846"/>
    <w:rsid w:val="0028159E"/>
    <w:rsid w:val="00281E5E"/>
    <w:rsid w:val="00282AC5"/>
    <w:rsid w:val="00282C8D"/>
    <w:rsid w:val="00282D93"/>
    <w:rsid w:val="00283BFE"/>
    <w:rsid w:val="002840F4"/>
    <w:rsid w:val="0028454F"/>
    <w:rsid w:val="00285983"/>
    <w:rsid w:val="00286AD9"/>
    <w:rsid w:val="00286AF4"/>
    <w:rsid w:val="0028765E"/>
    <w:rsid w:val="0028769B"/>
    <w:rsid w:val="00287BB2"/>
    <w:rsid w:val="0029037D"/>
    <w:rsid w:val="002906AC"/>
    <w:rsid w:val="002911C7"/>
    <w:rsid w:val="00291936"/>
    <w:rsid w:val="00291A77"/>
    <w:rsid w:val="00291ABA"/>
    <w:rsid w:val="0029208B"/>
    <w:rsid w:val="00292A58"/>
    <w:rsid w:val="002937D4"/>
    <w:rsid w:val="00293FFC"/>
    <w:rsid w:val="00294348"/>
    <w:rsid w:val="00294C1A"/>
    <w:rsid w:val="00294EF2"/>
    <w:rsid w:val="002950EF"/>
    <w:rsid w:val="002A046D"/>
    <w:rsid w:val="002A17C6"/>
    <w:rsid w:val="002A1D8D"/>
    <w:rsid w:val="002A33D5"/>
    <w:rsid w:val="002A3991"/>
    <w:rsid w:val="002A4212"/>
    <w:rsid w:val="002A50DF"/>
    <w:rsid w:val="002A545E"/>
    <w:rsid w:val="002A54DE"/>
    <w:rsid w:val="002A5B83"/>
    <w:rsid w:val="002A7034"/>
    <w:rsid w:val="002A7E55"/>
    <w:rsid w:val="002B0CB2"/>
    <w:rsid w:val="002B138E"/>
    <w:rsid w:val="002B2541"/>
    <w:rsid w:val="002B39B4"/>
    <w:rsid w:val="002B3E35"/>
    <w:rsid w:val="002B3F95"/>
    <w:rsid w:val="002B50AB"/>
    <w:rsid w:val="002B5153"/>
    <w:rsid w:val="002B5E72"/>
    <w:rsid w:val="002B60CC"/>
    <w:rsid w:val="002B6BC3"/>
    <w:rsid w:val="002B7949"/>
    <w:rsid w:val="002C006A"/>
    <w:rsid w:val="002C191F"/>
    <w:rsid w:val="002C2736"/>
    <w:rsid w:val="002C4DC1"/>
    <w:rsid w:val="002C54C1"/>
    <w:rsid w:val="002C5E97"/>
    <w:rsid w:val="002C661C"/>
    <w:rsid w:val="002C6DEE"/>
    <w:rsid w:val="002D04FB"/>
    <w:rsid w:val="002D1B50"/>
    <w:rsid w:val="002D78B4"/>
    <w:rsid w:val="002D7C8E"/>
    <w:rsid w:val="002E160F"/>
    <w:rsid w:val="002E221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6F4E"/>
    <w:rsid w:val="002E7544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6A58"/>
    <w:rsid w:val="002F6C2E"/>
    <w:rsid w:val="002F717F"/>
    <w:rsid w:val="002F7EB1"/>
    <w:rsid w:val="00302138"/>
    <w:rsid w:val="00303864"/>
    <w:rsid w:val="0030393B"/>
    <w:rsid w:val="00304AEA"/>
    <w:rsid w:val="00304B56"/>
    <w:rsid w:val="003109E1"/>
    <w:rsid w:val="00310B4A"/>
    <w:rsid w:val="0031193F"/>
    <w:rsid w:val="003141E8"/>
    <w:rsid w:val="00314264"/>
    <w:rsid w:val="00314319"/>
    <w:rsid w:val="00315A92"/>
    <w:rsid w:val="00315CA8"/>
    <w:rsid w:val="0031611E"/>
    <w:rsid w:val="00316F30"/>
    <w:rsid w:val="003201C9"/>
    <w:rsid w:val="0032069E"/>
    <w:rsid w:val="0032192E"/>
    <w:rsid w:val="00321A1D"/>
    <w:rsid w:val="003238C3"/>
    <w:rsid w:val="00323B36"/>
    <w:rsid w:val="00324781"/>
    <w:rsid w:val="00324BCD"/>
    <w:rsid w:val="00324F30"/>
    <w:rsid w:val="00325023"/>
    <w:rsid w:val="0032533F"/>
    <w:rsid w:val="00325FD8"/>
    <w:rsid w:val="003265B9"/>
    <w:rsid w:val="00326651"/>
    <w:rsid w:val="00327232"/>
    <w:rsid w:val="00330864"/>
    <w:rsid w:val="00331182"/>
    <w:rsid w:val="00332C60"/>
    <w:rsid w:val="0033368E"/>
    <w:rsid w:val="00333D81"/>
    <w:rsid w:val="003342E1"/>
    <w:rsid w:val="00335234"/>
    <w:rsid w:val="0033550F"/>
    <w:rsid w:val="0033678D"/>
    <w:rsid w:val="003371F1"/>
    <w:rsid w:val="00340692"/>
    <w:rsid w:val="00340EE0"/>
    <w:rsid w:val="00340FFA"/>
    <w:rsid w:val="003422D7"/>
    <w:rsid w:val="00342322"/>
    <w:rsid w:val="00342A21"/>
    <w:rsid w:val="00342AA1"/>
    <w:rsid w:val="00343032"/>
    <w:rsid w:val="00343DE8"/>
    <w:rsid w:val="00343EB6"/>
    <w:rsid w:val="00344637"/>
    <w:rsid w:val="00344BEF"/>
    <w:rsid w:val="00344C69"/>
    <w:rsid w:val="00344F82"/>
    <w:rsid w:val="00345071"/>
    <w:rsid w:val="00346A5E"/>
    <w:rsid w:val="0034783E"/>
    <w:rsid w:val="00347A2E"/>
    <w:rsid w:val="00350615"/>
    <w:rsid w:val="003507F8"/>
    <w:rsid w:val="003509E1"/>
    <w:rsid w:val="00350BED"/>
    <w:rsid w:val="00350E1F"/>
    <w:rsid w:val="003529E5"/>
    <w:rsid w:val="00353778"/>
    <w:rsid w:val="00354B78"/>
    <w:rsid w:val="003559B1"/>
    <w:rsid w:val="00355EDF"/>
    <w:rsid w:val="0035658A"/>
    <w:rsid w:val="00360501"/>
    <w:rsid w:val="00361551"/>
    <w:rsid w:val="0036166A"/>
    <w:rsid w:val="003618C2"/>
    <w:rsid w:val="0036328D"/>
    <w:rsid w:val="003639AA"/>
    <w:rsid w:val="00363E13"/>
    <w:rsid w:val="00364141"/>
    <w:rsid w:val="0036492D"/>
    <w:rsid w:val="00364F4B"/>
    <w:rsid w:val="00365B30"/>
    <w:rsid w:val="00365B8B"/>
    <w:rsid w:val="00365D90"/>
    <w:rsid w:val="003664F7"/>
    <w:rsid w:val="00366705"/>
    <w:rsid w:val="00367D72"/>
    <w:rsid w:val="00367EF6"/>
    <w:rsid w:val="00370241"/>
    <w:rsid w:val="0037125D"/>
    <w:rsid w:val="00371EF6"/>
    <w:rsid w:val="00372385"/>
    <w:rsid w:val="00372512"/>
    <w:rsid w:val="00373F2A"/>
    <w:rsid w:val="00373F2B"/>
    <w:rsid w:val="003778BE"/>
    <w:rsid w:val="003779A2"/>
    <w:rsid w:val="00381011"/>
    <w:rsid w:val="0038139C"/>
    <w:rsid w:val="00383009"/>
    <w:rsid w:val="00383436"/>
    <w:rsid w:val="00383522"/>
    <w:rsid w:val="00383B90"/>
    <w:rsid w:val="00384CB4"/>
    <w:rsid w:val="003859E2"/>
    <w:rsid w:val="00386157"/>
    <w:rsid w:val="003863B6"/>
    <w:rsid w:val="00386912"/>
    <w:rsid w:val="00386ADE"/>
    <w:rsid w:val="00390D0A"/>
    <w:rsid w:val="00391AB2"/>
    <w:rsid w:val="00391E14"/>
    <w:rsid w:val="00392E95"/>
    <w:rsid w:val="00393C0E"/>
    <w:rsid w:val="003945AA"/>
    <w:rsid w:val="0039545C"/>
    <w:rsid w:val="003959F6"/>
    <w:rsid w:val="003966AF"/>
    <w:rsid w:val="00396DE4"/>
    <w:rsid w:val="00396E8A"/>
    <w:rsid w:val="003A05B0"/>
    <w:rsid w:val="003A0AD2"/>
    <w:rsid w:val="003A0D0D"/>
    <w:rsid w:val="003A1ED1"/>
    <w:rsid w:val="003A4870"/>
    <w:rsid w:val="003A4E63"/>
    <w:rsid w:val="003A6B1C"/>
    <w:rsid w:val="003A73C1"/>
    <w:rsid w:val="003A7599"/>
    <w:rsid w:val="003A7B29"/>
    <w:rsid w:val="003B01FD"/>
    <w:rsid w:val="003B09A5"/>
    <w:rsid w:val="003B09CB"/>
    <w:rsid w:val="003B0D27"/>
    <w:rsid w:val="003B219B"/>
    <w:rsid w:val="003B3A4B"/>
    <w:rsid w:val="003B3D51"/>
    <w:rsid w:val="003B479C"/>
    <w:rsid w:val="003B48C0"/>
    <w:rsid w:val="003B4B2C"/>
    <w:rsid w:val="003B55DE"/>
    <w:rsid w:val="003B74E1"/>
    <w:rsid w:val="003B791E"/>
    <w:rsid w:val="003C0AA6"/>
    <w:rsid w:val="003C1379"/>
    <w:rsid w:val="003C181E"/>
    <w:rsid w:val="003C2524"/>
    <w:rsid w:val="003C29CB"/>
    <w:rsid w:val="003C493E"/>
    <w:rsid w:val="003C4C35"/>
    <w:rsid w:val="003C576A"/>
    <w:rsid w:val="003C609E"/>
    <w:rsid w:val="003C6275"/>
    <w:rsid w:val="003C62F2"/>
    <w:rsid w:val="003C6615"/>
    <w:rsid w:val="003C6AD6"/>
    <w:rsid w:val="003D2C66"/>
    <w:rsid w:val="003D41DD"/>
    <w:rsid w:val="003D448A"/>
    <w:rsid w:val="003D47AF"/>
    <w:rsid w:val="003D4C30"/>
    <w:rsid w:val="003D57A2"/>
    <w:rsid w:val="003D729D"/>
    <w:rsid w:val="003D7BC9"/>
    <w:rsid w:val="003E036D"/>
    <w:rsid w:val="003E1085"/>
    <w:rsid w:val="003E26F1"/>
    <w:rsid w:val="003E4927"/>
    <w:rsid w:val="003E4D76"/>
    <w:rsid w:val="003E5379"/>
    <w:rsid w:val="003E55B1"/>
    <w:rsid w:val="003E6643"/>
    <w:rsid w:val="003E6D56"/>
    <w:rsid w:val="003E7690"/>
    <w:rsid w:val="003F004A"/>
    <w:rsid w:val="003F039A"/>
    <w:rsid w:val="003F03D6"/>
    <w:rsid w:val="003F0AE3"/>
    <w:rsid w:val="003F11D8"/>
    <w:rsid w:val="003F1437"/>
    <w:rsid w:val="003F185C"/>
    <w:rsid w:val="003F2446"/>
    <w:rsid w:val="003F367F"/>
    <w:rsid w:val="003F36A3"/>
    <w:rsid w:val="003F6E6A"/>
    <w:rsid w:val="003F6F05"/>
    <w:rsid w:val="003F7409"/>
    <w:rsid w:val="003F7A0D"/>
    <w:rsid w:val="003F7C89"/>
    <w:rsid w:val="004000E0"/>
    <w:rsid w:val="00400200"/>
    <w:rsid w:val="0040029A"/>
    <w:rsid w:val="004011D9"/>
    <w:rsid w:val="00401A9B"/>
    <w:rsid w:val="004021DF"/>
    <w:rsid w:val="00402F30"/>
    <w:rsid w:val="004036E0"/>
    <w:rsid w:val="00403752"/>
    <w:rsid w:val="004037DD"/>
    <w:rsid w:val="00403EDC"/>
    <w:rsid w:val="00404065"/>
    <w:rsid w:val="0040443F"/>
    <w:rsid w:val="00404A35"/>
    <w:rsid w:val="004053E1"/>
    <w:rsid w:val="0040596A"/>
    <w:rsid w:val="00406952"/>
    <w:rsid w:val="00407481"/>
    <w:rsid w:val="00407603"/>
    <w:rsid w:val="004076F7"/>
    <w:rsid w:val="00407F1C"/>
    <w:rsid w:val="0041195D"/>
    <w:rsid w:val="00412BBF"/>
    <w:rsid w:val="00412C7A"/>
    <w:rsid w:val="00413089"/>
    <w:rsid w:val="00413150"/>
    <w:rsid w:val="00414599"/>
    <w:rsid w:val="00414BC2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976"/>
    <w:rsid w:val="00422721"/>
    <w:rsid w:val="004240CD"/>
    <w:rsid w:val="00424113"/>
    <w:rsid w:val="004246E7"/>
    <w:rsid w:val="004247FE"/>
    <w:rsid w:val="00425359"/>
    <w:rsid w:val="004253AF"/>
    <w:rsid w:val="00425A1D"/>
    <w:rsid w:val="00427410"/>
    <w:rsid w:val="00427A6C"/>
    <w:rsid w:val="00427B28"/>
    <w:rsid w:val="004307A2"/>
    <w:rsid w:val="00431629"/>
    <w:rsid w:val="004316D7"/>
    <w:rsid w:val="00431A7F"/>
    <w:rsid w:val="00431EDA"/>
    <w:rsid w:val="00431F33"/>
    <w:rsid w:val="0043231C"/>
    <w:rsid w:val="00432470"/>
    <w:rsid w:val="00432837"/>
    <w:rsid w:val="00435124"/>
    <w:rsid w:val="00435447"/>
    <w:rsid w:val="00435EA4"/>
    <w:rsid w:val="00435EDE"/>
    <w:rsid w:val="00436860"/>
    <w:rsid w:val="004370AA"/>
    <w:rsid w:val="00437BCA"/>
    <w:rsid w:val="00441A6B"/>
    <w:rsid w:val="00441EA1"/>
    <w:rsid w:val="00442605"/>
    <w:rsid w:val="00445418"/>
    <w:rsid w:val="0044564C"/>
    <w:rsid w:val="00445798"/>
    <w:rsid w:val="0044725C"/>
    <w:rsid w:val="00447465"/>
    <w:rsid w:val="004505C1"/>
    <w:rsid w:val="00450CD0"/>
    <w:rsid w:val="00452011"/>
    <w:rsid w:val="00452B0A"/>
    <w:rsid w:val="00453647"/>
    <w:rsid w:val="0045384E"/>
    <w:rsid w:val="004546BE"/>
    <w:rsid w:val="004549EA"/>
    <w:rsid w:val="00454CC0"/>
    <w:rsid w:val="00454F9C"/>
    <w:rsid w:val="0045541D"/>
    <w:rsid w:val="00455AB5"/>
    <w:rsid w:val="00455CBE"/>
    <w:rsid w:val="00455EB7"/>
    <w:rsid w:val="00455FD5"/>
    <w:rsid w:val="00457B6F"/>
    <w:rsid w:val="00457CC6"/>
    <w:rsid w:val="004602E1"/>
    <w:rsid w:val="00460E8A"/>
    <w:rsid w:val="00461B9F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041"/>
    <w:rsid w:val="004653C5"/>
    <w:rsid w:val="00465909"/>
    <w:rsid w:val="00467518"/>
    <w:rsid w:val="00471425"/>
    <w:rsid w:val="004728ED"/>
    <w:rsid w:val="004737D0"/>
    <w:rsid w:val="004759EB"/>
    <w:rsid w:val="00475ACE"/>
    <w:rsid w:val="004761C2"/>
    <w:rsid w:val="004773FC"/>
    <w:rsid w:val="00480328"/>
    <w:rsid w:val="004804EA"/>
    <w:rsid w:val="0048110E"/>
    <w:rsid w:val="00481683"/>
    <w:rsid w:val="00482AA9"/>
    <w:rsid w:val="004834FC"/>
    <w:rsid w:val="00483B15"/>
    <w:rsid w:val="00483FB9"/>
    <w:rsid w:val="00485171"/>
    <w:rsid w:val="00485CC2"/>
    <w:rsid w:val="00486C44"/>
    <w:rsid w:val="0049237B"/>
    <w:rsid w:val="00492E29"/>
    <w:rsid w:val="00494AE7"/>
    <w:rsid w:val="00494EC9"/>
    <w:rsid w:val="00496320"/>
    <w:rsid w:val="00496860"/>
    <w:rsid w:val="00496877"/>
    <w:rsid w:val="00497B16"/>
    <w:rsid w:val="004A03F8"/>
    <w:rsid w:val="004A13C4"/>
    <w:rsid w:val="004A1BC0"/>
    <w:rsid w:val="004A57F5"/>
    <w:rsid w:val="004A5D92"/>
    <w:rsid w:val="004A662E"/>
    <w:rsid w:val="004A68E6"/>
    <w:rsid w:val="004A7574"/>
    <w:rsid w:val="004A7BBC"/>
    <w:rsid w:val="004A7DEB"/>
    <w:rsid w:val="004B056C"/>
    <w:rsid w:val="004B05B0"/>
    <w:rsid w:val="004B0CAC"/>
    <w:rsid w:val="004B18C5"/>
    <w:rsid w:val="004B19B5"/>
    <w:rsid w:val="004B1D7D"/>
    <w:rsid w:val="004B3088"/>
    <w:rsid w:val="004B345A"/>
    <w:rsid w:val="004B36DC"/>
    <w:rsid w:val="004B37BA"/>
    <w:rsid w:val="004B3A83"/>
    <w:rsid w:val="004B460A"/>
    <w:rsid w:val="004B68C4"/>
    <w:rsid w:val="004B6B1E"/>
    <w:rsid w:val="004B723D"/>
    <w:rsid w:val="004C0212"/>
    <w:rsid w:val="004C05F9"/>
    <w:rsid w:val="004C0B32"/>
    <w:rsid w:val="004C0C6D"/>
    <w:rsid w:val="004C2BFF"/>
    <w:rsid w:val="004C41A0"/>
    <w:rsid w:val="004C49F0"/>
    <w:rsid w:val="004C52CE"/>
    <w:rsid w:val="004C65E0"/>
    <w:rsid w:val="004C69E6"/>
    <w:rsid w:val="004C7A61"/>
    <w:rsid w:val="004C7C52"/>
    <w:rsid w:val="004D3268"/>
    <w:rsid w:val="004D374E"/>
    <w:rsid w:val="004D39AE"/>
    <w:rsid w:val="004D5552"/>
    <w:rsid w:val="004D6ACB"/>
    <w:rsid w:val="004D6DCA"/>
    <w:rsid w:val="004D7205"/>
    <w:rsid w:val="004D77CE"/>
    <w:rsid w:val="004E0194"/>
    <w:rsid w:val="004E0787"/>
    <w:rsid w:val="004E2404"/>
    <w:rsid w:val="004E3DF5"/>
    <w:rsid w:val="004E4A16"/>
    <w:rsid w:val="004E52AA"/>
    <w:rsid w:val="004E54DA"/>
    <w:rsid w:val="004E5811"/>
    <w:rsid w:val="004E5DF8"/>
    <w:rsid w:val="004E6FA6"/>
    <w:rsid w:val="004F0C21"/>
    <w:rsid w:val="004F110D"/>
    <w:rsid w:val="004F1177"/>
    <w:rsid w:val="004F20C3"/>
    <w:rsid w:val="004F2E9D"/>
    <w:rsid w:val="004F3375"/>
    <w:rsid w:val="004F45F2"/>
    <w:rsid w:val="004F563A"/>
    <w:rsid w:val="004F5DF9"/>
    <w:rsid w:val="004F6042"/>
    <w:rsid w:val="004F66B4"/>
    <w:rsid w:val="004F6C38"/>
    <w:rsid w:val="004F70D0"/>
    <w:rsid w:val="004F737D"/>
    <w:rsid w:val="004F78C6"/>
    <w:rsid w:val="004F793D"/>
    <w:rsid w:val="0050032A"/>
    <w:rsid w:val="00500584"/>
    <w:rsid w:val="0050139A"/>
    <w:rsid w:val="005014F9"/>
    <w:rsid w:val="0050224C"/>
    <w:rsid w:val="005024BD"/>
    <w:rsid w:val="0050256B"/>
    <w:rsid w:val="0050369D"/>
    <w:rsid w:val="005037A6"/>
    <w:rsid w:val="005041DF"/>
    <w:rsid w:val="00504FB4"/>
    <w:rsid w:val="005076BB"/>
    <w:rsid w:val="00512D53"/>
    <w:rsid w:val="005132A8"/>
    <w:rsid w:val="00513768"/>
    <w:rsid w:val="005138E0"/>
    <w:rsid w:val="00513C6E"/>
    <w:rsid w:val="0051477F"/>
    <w:rsid w:val="005147F6"/>
    <w:rsid w:val="00514883"/>
    <w:rsid w:val="0051568D"/>
    <w:rsid w:val="0051674B"/>
    <w:rsid w:val="00516EEE"/>
    <w:rsid w:val="00516F69"/>
    <w:rsid w:val="00516FFE"/>
    <w:rsid w:val="005175CE"/>
    <w:rsid w:val="0052075B"/>
    <w:rsid w:val="00520D64"/>
    <w:rsid w:val="005215D2"/>
    <w:rsid w:val="0052176D"/>
    <w:rsid w:val="005259D4"/>
    <w:rsid w:val="00525A84"/>
    <w:rsid w:val="00526C3D"/>
    <w:rsid w:val="00530875"/>
    <w:rsid w:val="00530AE8"/>
    <w:rsid w:val="0053132E"/>
    <w:rsid w:val="00533750"/>
    <w:rsid w:val="005338DF"/>
    <w:rsid w:val="0053498D"/>
    <w:rsid w:val="00534B33"/>
    <w:rsid w:val="005356C1"/>
    <w:rsid w:val="00536923"/>
    <w:rsid w:val="00536D5B"/>
    <w:rsid w:val="005402C5"/>
    <w:rsid w:val="005402E7"/>
    <w:rsid w:val="00540A4E"/>
    <w:rsid w:val="0054384E"/>
    <w:rsid w:val="00544C09"/>
    <w:rsid w:val="00544DE1"/>
    <w:rsid w:val="0054559E"/>
    <w:rsid w:val="00551704"/>
    <w:rsid w:val="00551F75"/>
    <w:rsid w:val="00552879"/>
    <w:rsid w:val="00554F4E"/>
    <w:rsid w:val="00555496"/>
    <w:rsid w:val="00557434"/>
    <w:rsid w:val="00557B3A"/>
    <w:rsid w:val="00557D83"/>
    <w:rsid w:val="0056038A"/>
    <w:rsid w:val="0056091A"/>
    <w:rsid w:val="00561C04"/>
    <w:rsid w:val="0056213B"/>
    <w:rsid w:val="005629E2"/>
    <w:rsid w:val="00562F82"/>
    <w:rsid w:val="00564913"/>
    <w:rsid w:val="005653C1"/>
    <w:rsid w:val="00565F30"/>
    <w:rsid w:val="00565FD5"/>
    <w:rsid w:val="00566352"/>
    <w:rsid w:val="00570DD6"/>
    <w:rsid w:val="00571E83"/>
    <w:rsid w:val="0057478F"/>
    <w:rsid w:val="00575FA2"/>
    <w:rsid w:val="005762B2"/>
    <w:rsid w:val="0057708D"/>
    <w:rsid w:val="0057710D"/>
    <w:rsid w:val="0057727A"/>
    <w:rsid w:val="00577B8D"/>
    <w:rsid w:val="005800D8"/>
    <w:rsid w:val="00580C15"/>
    <w:rsid w:val="00581347"/>
    <w:rsid w:val="005817F5"/>
    <w:rsid w:val="00581981"/>
    <w:rsid w:val="00581EA5"/>
    <w:rsid w:val="0058251E"/>
    <w:rsid w:val="00582A6F"/>
    <w:rsid w:val="005846C9"/>
    <w:rsid w:val="00585EEB"/>
    <w:rsid w:val="00586906"/>
    <w:rsid w:val="005873FC"/>
    <w:rsid w:val="00590646"/>
    <w:rsid w:val="00590EAF"/>
    <w:rsid w:val="00591ADF"/>
    <w:rsid w:val="00592346"/>
    <w:rsid w:val="00592626"/>
    <w:rsid w:val="005926A6"/>
    <w:rsid w:val="00592FEA"/>
    <w:rsid w:val="0059368E"/>
    <w:rsid w:val="00593A7A"/>
    <w:rsid w:val="005941CA"/>
    <w:rsid w:val="00594E93"/>
    <w:rsid w:val="005954DF"/>
    <w:rsid w:val="005957DD"/>
    <w:rsid w:val="00595DA6"/>
    <w:rsid w:val="005966BB"/>
    <w:rsid w:val="00596CB4"/>
    <w:rsid w:val="00597898"/>
    <w:rsid w:val="005A0C51"/>
    <w:rsid w:val="005A3F8A"/>
    <w:rsid w:val="005A510C"/>
    <w:rsid w:val="005A511F"/>
    <w:rsid w:val="005A6547"/>
    <w:rsid w:val="005A6800"/>
    <w:rsid w:val="005A6A91"/>
    <w:rsid w:val="005B0066"/>
    <w:rsid w:val="005B0188"/>
    <w:rsid w:val="005B09C8"/>
    <w:rsid w:val="005B0CDC"/>
    <w:rsid w:val="005B12EE"/>
    <w:rsid w:val="005B199B"/>
    <w:rsid w:val="005B1C59"/>
    <w:rsid w:val="005B20BB"/>
    <w:rsid w:val="005B3F0F"/>
    <w:rsid w:val="005B4B41"/>
    <w:rsid w:val="005B4E4C"/>
    <w:rsid w:val="005B511B"/>
    <w:rsid w:val="005B5364"/>
    <w:rsid w:val="005B5788"/>
    <w:rsid w:val="005B58F0"/>
    <w:rsid w:val="005B5AD8"/>
    <w:rsid w:val="005B654A"/>
    <w:rsid w:val="005B6AE0"/>
    <w:rsid w:val="005B6D5A"/>
    <w:rsid w:val="005B7C12"/>
    <w:rsid w:val="005C1659"/>
    <w:rsid w:val="005C25B5"/>
    <w:rsid w:val="005C3264"/>
    <w:rsid w:val="005C36F8"/>
    <w:rsid w:val="005C3930"/>
    <w:rsid w:val="005C434E"/>
    <w:rsid w:val="005C4D70"/>
    <w:rsid w:val="005C52BD"/>
    <w:rsid w:val="005C599F"/>
    <w:rsid w:val="005C5BB0"/>
    <w:rsid w:val="005C6966"/>
    <w:rsid w:val="005C6D5D"/>
    <w:rsid w:val="005C6E42"/>
    <w:rsid w:val="005C7669"/>
    <w:rsid w:val="005C76D8"/>
    <w:rsid w:val="005C7DCE"/>
    <w:rsid w:val="005D0DD1"/>
    <w:rsid w:val="005D0FB4"/>
    <w:rsid w:val="005D14BE"/>
    <w:rsid w:val="005D1FC2"/>
    <w:rsid w:val="005D2ACC"/>
    <w:rsid w:val="005D2B6E"/>
    <w:rsid w:val="005D3030"/>
    <w:rsid w:val="005D588B"/>
    <w:rsid w:val="005E08E2"/>
    <w:rsid w:val="005E1321"/>
    <w:rsid w:val="005E1666"/>
    <w:rsid w:val="005E1892"/>
    <w:rsid w:val="005E1C1D"/>
    <w:rsid w:val="005E2DD4"/>
    <w:rsid w:val="005E37A0"/>
    <w:rsid w:val="005E47F7"/>
    <w:rsid w:val="005E5528"/>
    <w:rsid w:val="005E5C36"/>
    <w:rsid w:val="005E6D43"/>
    <w:rsid w:val="005E7043"/>
    <w:rsid w:val="005E74D1"/>
    <w:rsid w:val="005F0676"/>
    <w:rsid w:val="005F071E"/>
    <w:rsid w:val="005F1324"/>
    <w:rsid w:val="005F2122"/>
    <w:rsid w:val="005F3E57"/>
    <w:rsid w:val="005F4215"/>
    <w:rsid w:val="005F435C"/>
    <w:rsid w:val="005F51D4"/>
    <w:rsid w:val="005F534A"/>
    <w:rsid w:val="005F65EF"/>
    <w:rsid w:val="005F6DEB"/>
    <w:rsid w:val="005F6F64"/>
    <w:rsid w:val="005F7356"/>
    <w:rsid w:val="005F7AA4"/>
    <w:rsid w:val="005F7B0A"/>
    <w:rsid w:val="005F7B7B"/>
    <w:rsid w:val="006007AA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07C95"/>
    <w:rsid w:val="0061085F"/>
    <w:rsid w:val="006113BA"/>
    <w:rsid w:val="00611899"/>
    <w:rsid w:val="0061210A"/>
    <w:rsid w:val="006126A1"/>
    <w:rsid w:val="00612ECF"/>
    <w:rsid w:val="006135AD"/>
    <w:rsid w:val="00613B56"/>
    <w:rsid w:val="00614438"/>
    <w:rsid w:val="00615222"/>
    <w:rsid w:val="00616835"/>
    <w:rsid w:val="00616E23"/>
    <w:rsid w:val="0061716D"/>
    <w:rsid w:val="006171A9"/>
    <w:rsid w:val="00617518"/>
    <w:rsid w:val="00620648"/>
    <w:rsid w:val="00620C94"/>
    <w:rsid w:val="006210D6"/>
    <w:rsid w:val="006217A6"/>
    <w:rsid w:val="006219D6"/>
    <w:rsid w:val="00622B52"/>
    <w:rsid w:val="00623436"/>
    <w:rsid w:val="00623498"/>
    <w:rsid w:val="006236D8"/>
    <w:rsid w:val="006240FD"/>
    <w:rsid w:val="006247EA"/>
    <w:rsid w:val="00624866"/>
    <w:rsid w:val="00624AAE"/>
    <w:rsid w:val="00625595"/>
    <w:rsid w:val="006260A4"/>
    <w:rsid w:val="00626903"/>
    <w:rsid w:val="0062767A"/>
    <w:rsid w:val="00627F57"/>
    <w:rsid w:val="00631549"/>
    <w:rsid w:val="00631982"/>
    <w:rsid w:val="0063211E"/>
    <w:rsid w:val="0063246D"/>
    <w:rsid w:val="00632C63"/>
    <w:rsid w:val="006348A3"/>
    <w:rsid w:val="00634E98"/>
    <w:rsid w:val="0063506A"/>
    <w:rsid w:val="00635362"/>
    <w:rsid w:val="00635809"/>
    <w:rsid w:val="00636593"/>
    <w:rsid w:val="00637B17"/>
    <w:rsid w:val="00637D9B"/>
    <w:rsid w:val="00640298"/>
    <w:rsid w:val="00640F39"/>
    <w:rsid w:val="00640F57"/>
    <w:rsid w:val="006414FF"/>
    <w:rsid w:val="00641EB7"/>
    <w:rsid w:val="00642224"/>
    <w:rsid w:val="00644FDA"/>
    <w:rsid w:val="00645C8E"/>
    <w:rsid w:val="00645C9E"/>
    <w:rsid w:val="00646E4B"/>
    <w:rsid w:val="0064710C"/>
    <w:rsid w:val="0064748F"/>
    <w:rsid w:val="00647B47"/>
    <w:rsid w:val="00647CA5"/>
    <w:rsid w:val="006501D0"/>
    <w:rsid w:val="00650242"/>
    <w:rsid w:val="006503E3"/>
    <w:rsid w:val="0065139C"/>
    <w:rsid w:val="00651D7B"/>
    <w:rsid w:val="006520F3"/>
    <w:rsid w:val="006522C2"/>
    <w:rsid w:val="006525BA"/>
    <w:rsid w:val="00652788"/>
    <w:rsid w:val="0065290E"/>
    <w:rsid w:val="00652BB7"/>
    <w:rsid w:val="00652C9E"/>
    <w:rsid w:val="006553B5"/>
    <w:rsid w:val="00655AAF"/>
    <w:rsid w:val="00656A30"/>
    <w:rsid w:val="00657E82"/>
    <w:rsid w:val="006614E0"/>
    <w:rsid w:val="00661CF4"/>
    <w:rsid w:val="00662C0A"/>
    <w:rsid w:val="006639D3"/>
    <w:rsid w:val="00663F00"/>
    <w:rsid w:val="00665175"/>
    <w:rsid w:val="00665240"/>
    <w:rsid w:val="00666099"/>
    <w:rsid w:val="00666E77"/>
    <w:rsid w:val="00667103"/>
    <w:rsid w:val="006673E7"/>
    <w:rsid w:val="006674C2"/>
    <w:rsid w:val="00667BFB"/>
    <w:rsid w:val="0067042D"/>
    <w:rsid w:val="00670BB3"/>
    <w:rsid w:val="00670D4D"/>
    <w:rsid w:val="00672017"/>
    <w:rsid w:val="006721E2"/>
    <w:rsid w:val="0067239D"/>
    <w:rsid w:val="00673847"/>
    <w:rsid w:val="00674521"/>
    <w:rsid w:val="00674964"/>
    <w:rsid w:val="00677396"/>
    <w:rsid w:val="00677A77"/>
    <w:rsid w:val="006803C4"/>
    <w:rsid w:val="00680467"/>
    <w:rsid w:val="0068087C"/>
    <w:rsid w:val="00680B7E"/>
    <w:rsid w:val="00681927"/>
    <w:rsid w:val="00682814"/>
    <w:rsid w:val="00682E3F"/>
    <w:rsid w:val="00683408"/>
    <w:rsid w:val="00683B94"/>
    <w:rsid w:val="00683F27"/>
    <w:rsid w:val="00684CA4"/>
    <w:rsid w:val="00684E72"/>
    <w:rsid w:val="006859DA"/>
    <w:rsid w:val="00686692"/>
    <w:rsid w:val="00690011"/>
    <w:rsid w:val="006901E4"/>
    <w:rsid w:val="00690316"/>
    <w:rsid w:val="00690CAC"/>
    <w:rsid w:val="00691823"/>
    <w:rsid w:val="00692033"/>
    <w:rsid w:val="00692178"/>
    <w:rsid w:val="00692D34"/>
    <w:rsid w:val="00693033"/>
    <w:rsid w:val="00693321"/>
    <w:rsid w:val="00693A8E"/>
    <w:rsid w:val="00694893"/>
    <w:rsid w:val="00694DD9"/>
    <w:rsid w:val="00695092"/>
    <w:rsid w:val="00695097"/>
    <w:rsid w:val="00697EFC"/>
    <w:rsid w:val="006A0069"/>
    <w:rsid w:val="006A075A"/>
    <w:rsid w:val="006A09BE"/>
    <w:rsid w:val="006A12B1"/>
    <w:rsid w:val="006A16EA"/>
    <w:rsid w:val="006A1E80"/>
    <w:rsid w:val="006A2935"/>
    <w:rsid w:val="006A3CAE"/>
    <w:rsid w:val="006A4415"/>
    <w:rsid w:val="006A44F7"/>
    <w:rsid w:val="006A4CEA"/>
    <w:rsid w:val="006A4E44"/>
    <w:rsid w:val="006A5F42"/>
    <w:rsid w:val="006A6103"/>
    <w:rsid w:val="006A6710"/>
    <w:rsid w:val="006A6813"/>
    <w:rsid w:val="006A7BAB"/>
    <w:rsid w:val="006B08C6"/>
    <w:rsid w:val="006B0AB0"/>
    <w:rsid w:val="006B10ED"/>
    <w:rsid w:val="006B1342"/>
    <w:rsid w:val="006B156A"/>
    <w:rsid w:val="006B1A86"/>
    <w:rsid w:val="006B396C"/>
    <w:rsid w:val="006B3A27"/>
    <w:rsid w:val="006B4CA3"/>
    <w:rsid w:val="006B51B2"/>
    <w:rsid w:val="006B62A5"/>
    <w:rsid w:val="006B63B4"/>
    <w:rsid w:val="006C17A0"/>
    <w:rsid w:val="006C3A89"/>
    <w:rsid w:val="006C3C4A"/>
    <w:rsid w:val="006C5E5B"/>
    <w:rsid w:val="006C6780"/>
    <w:rsid w:val="006C67DA"/>
    <w:rsid w:val="006C69E6"/>
    <w:rsid w:val="006C6BD5"/>
    <w:rsid w:val="006C7CCE"/>
    <w:rsid w:val="006D000D"/>
    <w:rsid w:val="006D0921"/>
    <w:rsid w:val="006D1198"/>
    <w:rsid w:val="006D27E3"/>
    <w:rsid w:val="006D31F8"/>
    <w:rsid w:val="006D4135"/>
    <w:rsid w:val="006D425F"/>
    <w:rsid w:val="006D4C7C"/>
    <w:rsid w:val="006D6112"/>
    <w:rsid w:val="006D778C"/>
    <w:rsid w:val="006E0474"/>
    <w:rsid w:val="006E09F2"/>
    <w:rsid w:val="006E1476"/>
    <w:rsid w:val="006E1E3F"/>
    <w:rsid w:val="006E4C6B"/>
    <w:rsid w:val="006E4F55"/>
    <w:rsid w:val="006E4F60"/>
    <w:rsid w:val="006E54A6"/>
    <w:rsid w:val="006E721C"/>
    <w:rsid w:val="006F01A9"/>
    <w:rsid w:val="006F12DD"/>
    <w:rsid w:val="006F3EE2"/>
    <w:rsid w:val="006F42FA"/>
    <w:rsid w:val="006F4C61"/>
    <w:rsid w:val="006F6364"/>
    <w:rsid w:val="006F777E"/>
    <w:rsid w:val="006F78F5"/>
    <w:rsid w:val="0070051E"/>
    <w:rsid w:val="00700CBD"/>
    <w:rsid w:val="00701698"/>
    <w:rsid w:val="0070180C"/>
    <w:rsid w:val="007025B5"/>
    <w:rsid w:val="007028C7"/>
    <w:rsid w:val="007029D6"/>
    <w:rsid w:val="00702F01"/>
    <w:rsid w:val="00703295"/>
    <w:rsid w:val="0070372D"/>
    <w:rsid w:val="00704462"/>
    <w:rsid w:val="007050C4"/>
    <w:rsid w:val="00706C56"/>
    <w:rsid w:val="007071AB"/>
    <w:rsid w:val="00707396"/>
    <w:rsid w:val="0070762A"/>
    <w:rsid w:val="00707F9F"/>
    <w:rsid w:val="00710C7E"/>
    <w:rsid w:val="00712369"/>
    <w:rsid w:val="00714034"/>
    <w:rsid w:val="00714A09"/>
    <w:rsid w:val="00715114"/>
    <w:rsid w:val="00715591"/>
    <w:rsid w:val="007166B3"/>
    <w:rsid w:val="00717EB9"/>
    <w:rsid w:val="00720342"/>
    <w:rsid w:val="00720EA6"/>
    <w:rsid w:val="00721ED4"/>
    <w:rsid w:val="00722D13"/>
    <w:rsid w:val="00722EB6"/>
    <w:rsid w:val="007237A3"/>
    <w:rsid w:val="007242A3"/>
    <w:rsid w:val="007273D9"/>
    <w:rsid w:val="00730D94"/>
    <w:rsid w:val="00730E69"/>
    <w:rsid w:val="0073153F"/>
    <w:rsid w:val="00731741"/>
    <w:rsid w:val="00731EF7"/>
    <w:rsid w:val="00732BBA"/>
    <w:rsid w:val="007338FD"/>
    <w:rsid w:val="00733DE0"/>
    <w:rsid w:val="00733EF6"/>
    <w:rsid w:val="007350B8"/>
    <w:rsid w:val="00735142"/>
    <w:rsid w:val="007357C5"/>
    <w:rsid w:val="007372B0"/>
    <w:rsid w:val="00737779"/>
    <w:rsid w:val="00737AA8"/>
    <w:rsid w:val="007402A6"/>
    <w:rsid w:val="0074032D"/>
    <w:rsid w:val="00740D25"/>
    <w:rsid w:val="00740EDD"/>
    <w:rsid w:val="00741214"/>
    <w:rsid w:val="00741328"/>
    <w:rsid w:val="00741C5F"/>
    <w:rsid w:val="00742A70"/>
    <w:rsid w:val="007435AB"/>
    <w:rsid w:val="00744F18"/>
    <w:rsid w:val="00747316"/>
    <w:rsid w:val="0074783D"/>
    <w:rsid w:val="00750255"/>
    <w:rsid w:val="00750A6C"/>
    <w:rsid w:val="00751D83"/>
    <w:rsid w:val="00754359"/>
    <w:rsid w:val="007547E5"/>
    <w:rsid w:val="00756504"/>
    <w:rsid w:val="007569EA"/>
    <w:rsid w:val="00756F76"/>
    <w:rsid w:val="00757201"/>
    <w:rsid w:val="00757B14"/>
    <w:rsid w:val="0076316C"/>
    <w:rsid w:val="00763C01"/>
    <w:rsid w:val="00763FAD"/>
    <w:rsid w:val="007642BB"/>
    <w:rsid w:val="007643AB"/>
    <w:rsid w:val="00764F36"/>
    <w:rsid w:val="007679B9"/>
    <w:rsid w:val="00767A83"/>
    <w:rsid w:val="00767B2E"/>
    <w:rsid w:val="00767C72"/>
    <w:rsid w:val="00770C13"/>
    <w:rsid w:val="00770F85"/>
    <w:rsid w:val="00771D84"/>
    <w:rsid w:val="00771DA0"/>
    <w:rsid w:val="007725F6"/>
    <w:rsid w:val="00772727"/>
    <w:rsid w:val="00772D94"/>
    <w:rsid w:val="00776572"/>
    <w:rsid w:val="0077738D"/>
    <w:rsid w:val="007774C2"/>
    <w:rsid w:val="007808F1"/>
    <w:rsid w:val="00781871"/>
    <w:rsid w:val="00783F22"/>
    <w:rsid w:val="00784745"/>
    <w:rsid w:val="00784CC4"/>
    <w:rsid w:val="00786098"/>
    <w:rsid w:val="00786EB8"/>
    <w:rsid w:val="00787D28"/>
    <w:rsid w:val="0079000C"/>
    <w:rsid w:val="00790D7B"/>
    <w:rsid w:val="00790D93"/>
    <w:rsid w:val="00791CD7"/>
    <w:rsid w:val="00791CED"/>
    <w:rsid w:val="007923B8"/>
    <w:rsid w:val="0079430D"/>
    <w:rsid w:val="0079697B"/>
    <w:rsid w:val="00796EBD"/>
    <w:rsid w:val="0079754C"/>
    <w:rsid w:val="007A0657"/>
    <w:rsid w:val="007A0A94"/>
    <w:rsid w:val="007A1292"/>
    <w:rsid w:val="007A1395"/>
    <w:rsid w:val="007A25CC"/>
    <w:rsid w:val="007A2E7C"/>
    <w:rsid w:val="007A331E"/>
    <w:rsid w:val="007A3BD0"/>
    <w:rsid w:val="007A644F"/>
    <w:rsid w:val="007B024C"/>
    <w:rsid w:val="007B07CA"/>
    <w:rsid w:val="007B0C19"/>
    <w:rsid w:val="007B0C6A"/>
    <w:rsid w:val="007B19CE"/>
    <w:rsid w:val="007B22C8"/>
    <w:rsid w:val="007B2303"/>
    <w:rsid w:val="007B4B46"/>
    <w:rsid w:val="007B63C3"/>
    <w:rsid w:val="007B668E"/>
    <w:rsid w:val="007B7C23"/>
    <w:rsid w:val="007C0255"/>
    <w:rsid w:val="007C09C8"/>
    <w:rsid w:val="007C0C22"/>
    <w:rsid w:val="007C13ED"/>
    <w:rsid w:val="007C1B90"/>
    <w:rsid w:val="007C2346"/>
    <w:rsid w:val="007C2707"/>
    <w:rsid w:val="007C2DD4"/>
    <w:rsid w:val="007C33CF"/>
    <w:rsid w:val="007C3543"/>
    <w:rsid w:val="007C44D2"/>
    <w:rsid w:val="007C49FB"/>
    <w:rsid w:val="007C50BB"/>
    <w:rsid w:val="007C608B"/>
    <w:rsid w:val="007C62E7"/>
    <w:rsid w:val="007C671E"/>
    <w:rsid w:val="007C6AA3"/>
    <w:rsid w:val="007C7457"/>
    <w:rsid w:val="007D115F"/>
    <w:rsid w:val="007D1CB4"/>
    <w:rsid w:val="007D2F37"/>
    <w:rsid w:val="007D3011"/>
    <w:rsid w:val="007D3195"/>
    <w:rsid w:val="007D3572"/>
    <w:rsid w:val="007D501A"/>
    <w:rsid w:val="007D53CD"/>
    <w:rsid w:val="007D6377"/>
    <w:rsid w:val="007D6528"/>
    <w:rsid w:val="007D699F"/>
    <w:rsid w:val="007D6C0A"/>
    <w:rsid w:val="007E0046"/>
    <w:rsid w:val="007E0697"/>
    <w:rsid w:val="007E10B8"/>
    <w:rsid w:val="007E10DE"/>
    <w:rsid w:val="007E1221"/>
    <w:rsid w:val="007E1635"/>
    <w:rsid w:val="007E3F65"/>
    <w:rsid w:val="007E4F3E"/>
    <w:rsid w:val="007E5253"/>
    <w:rsid w:val="007E57A5"/>
    <w:rsid w:val="007E5B0E"/>
    <w:rsid w:val="007E666A"/>
    <w:rsid w:val="007E681E"/>
    <w:rsid w:val="007E68F6"/>
    <w:rsid w:val="007E6EF9"/>
    <w:rsid w:val="007E7814"/>
    <w:rsid w:val="007E7C59"/>
    <w:rsid w:val="007E7EB3"/>
    <w:rsid w:val="007F0511"/>
    <w:rsid w:val="007F0624"/>
    <w:rsid w:val="007F123C"/>
    <w:rsid w:val="007F1FC9"/>
    <w:rsid w:val="007F2AE5"/>
    <w:rsid w:val="007F2B8F"/>
    <w:rsid w:val="007F49A4"/>
    <w:rsid w:val="007F4B32"/>
    <w:rsid w:val="007F4DCC"/>
    <w:rsid w:val="007F53A1"/>
    <w:rsid w:val="007F6AB0"/>
    <w:rsid w:val="00800A85"/>
    <w:rsid w:val="00801260"/>
    <w:rsid w:val="0080257D"/>
    <w:rsid w:val="008025AE"/>
    <w:rsid w:val="008027C9"/>
    <w:rsid w:val="0080375F"/>
    <w:rsid w:val="00803805"/>
    <w:rsid w:val="00803812"/>
    <w:rsid w:val="00803DC2"/>
    <w:rsid w:val="00803EA8"/>
    <w:rsid w:val="008040EC"/>
    <w:rsid w:val="008052B1"/>
    <w:rsid w:val="0080582D"/>
    <w:rsid w:val="00805D11"/>
    <w:rsid w:val="00805F72"/>
    <w:rsid w:val="00806F57"/>
    <w:rsid w:val="0080756C"/>
    <w:rsid w:val="00807B23"/>
    <w:rsid w:val="00810325"/>
    <w:rsid w:val="00811243"/>
    <w:rsid w:val="00811E3F"/>
    <w:rsid w:val="00811F87"/>
    <w:rsid w:val="0081220D"/>
    <w:rsid w:val="008131BE"/>
    <w:rsid w:val="008133B8"/>
    <w:rsid w:val="00813F88"/>
    <w:rsid w:val="00814B36"/>
    <w:rsid w:val="00815F59"/>
    <w:rsid w:val="008168D8"/>
    <w:rsid w:val="0081779F"/>
    <w:rsid w:val="00820807"/>
    <w:rsid w:val="00821833"/>
    <w:rsid w:val="00822392"/>
    <w:rsid w:val="00822C89"/>
    <w:rsid w:val="0082450E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532E"/>
    <w:rsid w:val="00835A02"/>
    <w:rsid w:val="00836E21"/>
    <w:rsid w:val="008372F5"/>
    <w:rsid w:val="008414B4"/>
    <w:rsid w:val="00841586"/>
    <w:rsid w:val="008422F6"/>
    <w:rsid w:val="008429CF"/>
    <w:rsid w:val="00842EC4"/>
    <w:rsid w:val="00844317"/>
    <w:rsid w:val="008446E2"/>
    <w:rsid w:val="0084489C"/>
    <w:rsid w:val="00844E0E"/>
    <w:rsid w:val="00845B40"/>
    <w:rsid w:val="00847E19"/>
    <w:rsid w:val="00850CD3"/>
    <w:rsid w:val="0085112C"/>
    <w:rsid w:val="00852FCF"/>
    <w:rsid w:val="008530FA"/>
    <w:rsid w:val="00853E73"/>
    <w:rsid w:val="00855F5F"/>
    <w:rsid w:val="0085720C"/>
    <w:rsid w:val="008576C9"/>
    <w:rsid w:val="008601A9"/>
    <w:rsid w:val="0086022A"/>
    <w:rsid w:val="0086157D"/>
    <w:rsid w:val="008622AA"/>
    <w:rsid w:val="00862649"/>
    <w:rsid w:val="0086268D"/>
    <w:rsid w:val="00862CF2"/>
    <w:rsid w:val="008638A1"/>
    <w:rsid w:val="00863971"/>
    <w:rsid w:val="00863AC3"/>
    <w:rsid w:val="00864635"/>
    <w:rsid w:val="008647FE"/>
    <w:rsid w:val="0086494C"/>
    <w:rsid w:val="00864D69"/>
    <w:rsid w:val="008651F9"/>
    <w:rsid w:val="0086538B"/>
    <w:rsid w:val="00865B0D"/>
    <w:rsid w:val="00865F82"/>
    <w:rsid w:val="008665DC"/>
    <w:rsid w:val="008671CF"/>
    <w:rsid w:val="00867652"/>
    <w:rsid w:val="00867756"/>
    <w:rsid w:val="00870DB6"/>
    <w:rsid w:val="008715B2"/>
    <w:rsid w:val="0087179D"/>
    <w:rsid w:val="00871B33"/>
    <w:rsid w:val="00871D88"/>
    <w:rsid w:val="00871DC0"/>
    <w:rsid w:val="008722E3"/>
    <w:rsid w:val="00872512"/>
    <w:rsid w:val="00872949"/>
    <w:rsid w:val="00872BBF"/>
    <w:rsid w:val="0087385E"/>
    <w:rsid w:val="00873EE6"/>
    <w:rsid w:val="00874597"/>
    <w:rsid w:val="00875D39"/>
    <w:rsid w:val="00875E8E"/>
    <w:rsid w:val="00876E49"/>
    <w:rsid w:val="00877167"/>
    <w:rsid w:val="0087781F"/>
    <w:rsid w:val="00880040"/>
    <w:rsid w:val="008801F9"/>
    <w:rsid w:val="00882431"/>
    <w:rsid w:val="008833F1"/>
    <w:rsid w:val="00883CD5"/>
    <w:rsid w:val="00884360"/>
    <w:rsid w:val="0088474E"/>
    <w:rsid w:val="00884ADD"/>
    <w:rsid w:val="008862EF"/>
    <w:rsid w:val="008873E2"/>
    <w:rsid w:val="00887874"/>
    <w:rsid w:val="0089043B"/>
    <w:rsid w:val="0089054E"/>
    <w:rsid w:val="008907FD"/>
    <w:rsid w:val="008920B9"/>
    <w:rsid w:val="00892887"/>
    <w:rsid w:val="008933E9"/>
    <w:rsid w:val="00893BB7"/>
    <w:rsid w:val="008941DB"/>
    <w:rsid w:val="008944F8"/>
    <w:rsid w:val="008954D5"/>
    <w:rsid w:val="00895C7B"/>
    <w:rsid w:val="00895E31"/>
    <w:rsid w:val="0089695D"/>
    <w:rsid w:val="0089712D"/>
    <w:rsid w:val="0089733D"/>
    <w:rsid w:val="008A07A8"/>
    <w:rsid w:val="008A0F8E"/>
    <w:rsid w:val="008A13B2"/>
    <w:rsid w:val="008A16EA"/>
    <w:rsid w:val="008A19CD"/>
    <w:rsid w:val="008A2F60"/>
    <w:rsid w:val="008A34D6"/>
    <w:rsid w:val="008A3DF9"/>
    <w:rsid w:val="008A3F08"/>
    <w:rsid w:val="008A547E"/>
    <w:rsid w:val="008A7254"/>
    <w:rsid w:val="008B0C2B"/>
    <w:rsid w:val="008B0D56"/>
    <w:rsid w:val="008B16E7"/>
    <w:rsid w:val="008B1A8B"/>
    <w:rsid w:val="008B2CE0"/>
    <w:rsid w:val="008B2E67"/>
    <w:rsid w:val="008B3959"/>
    <w:rsid w:val="008B3B2D"/>
    <w:rsid w:val="008B3BD2"/>
    <w:rsid w:val="008B3C40"/>
    <w:rsid w:val="008B4A65"/>
    <w:rsid w:val="008B50DF"/>
    <w:rsid w:val="008B6162"/>
    <w:rsid w:val="008B620C"/>
    <w:rsid w:val="008C04DF"/>
    <w:rsid w:val="008C0A35"/>
    <w:rsid w:val="008C0BD7"/>
    <w:rsid w:val="008C1897"/>
    <w:rsid w:val="008C1971"/>
    <w:rsid w:val="008C26A9"/>
    <w:rsid w:val="008C3168"/>
    <w:rsid w:val="008C3BC3"/>
    <w:rsid w:val="008C493B"/>
    <w:rsid w:val="008C5399"/>
    <w:rsid w:val="008C644C"/>
    <w:rsid w:val="008C6827"/>
    <w:rsid w:val="008C6B10"/>
    <w:rsid w:val="008C798F"/>
    <w:rsid w:val="008D0B45"/>
    <w:rsid w:val="008D1020"/>
    <w:rsid w:val="008D1CF0"/>
    <w:rsid w:val="008D2147"/>
    <w:rsid w:val="008D2CAF"/>
    <w:rsid w:val="008D3ACE"/>
    <w:rsid w:val="008D3C0D"/>
    <w:rsid w:val="008D3C88"/>
    <w:rsid w:val="008D51CC"/>
    <w:rsid w:val="008D67BB"/>
    <w:rsid w:val="008D6C14"/>
    <w:rsid w:val="008D76C3"/>
    <w:rsid w:val="008D7A55"/>
    <w:rsid w:val="008E0BE2"/>
    <w:rsid w:val="008E31A9"/>
    <w:rsid w:val="008E3F84"/>
    <w:rsid w:val="008E4DF0"/>
    <w:rsid w:val="008E4F95"/>
    <w:rsid w:val="008E78C3"/>
    <w:rsid w:val="008F1A30"/>
    <w:rsid w:val="008F1C6E"/>
    <w:rsid w:val="008F1DCA"/>
    <w:rsid w:val="008F2E3D"/>
    <w:rsid w:val="008F45C3"/>
    <w:rsid w:val="008F498F"/>
    <w:rsid w:val="008F4D52"/>
    <w:rsid w:val="008F4E41"/>
    <w:rsid w:val="008F58FA"/>
    <w:rsid w:val="008F6222"/>
    <w:rsid w:val="008F665E"/>
    <w:rsid w:val="009027FB"/>
    <w:rsid w:val="009029B0"/>
    <w:rsid w:val="009039B0"/>
    <w:rsid w:val="0090408D"/>
    <w:rsid w:val="00904757"/>
    <w:rsid w:val="00904E6B"/>
    <w:rsid w:val="00904FCB"/>
    <w:rsid w:val="00906104"/>
    <w:rsid w:val="009065A1"/>
    <w:rsid w:val="00906EEC"/>
    <w:rsid w:val="009113C8"/>
    <w:rsid w:val="00911D4E"/>
    <w:rsid w:val="00912980"/>
    <w:rsid w:val="00914204"/>
    <w:rsid w:val="00914306"/>
    <w:rsid w:val="00915C7E"/>
    <w:rsid w:val="0091653F"/>
    <w:rsid w:val="009166AF"/>
    <w:rsid w:val="00917862"/>
    <w:rsid w:val="009222F2"/>
    <w:rsid w:val="00922606"/>
    <w:rsid w:val="00922D31"/>
    <w:rsid w:val="0092559F"/>
    <w:rsid w:val="00925C6F"/>
    <w:rsid w:val="00926081"/>
    <w:rsid w:val="00931141"/>
    <w:rsid w:val="00932289"/>
    <w:rsid w:val="00932771"/>
    <w:rsid w:val="009329C3"/>
    <w:rsid w:val="009334D7"/>
    <w:rsid w:val="00935224"/>
    <w:rsid w:val="00935665"/>
    <w:rsid w:val="00935B30"/>
    <w:rsid w:val="00936A4E"/>
    <w:rsid w:val="009370ED"/>
    <w:rsid w:val="00937108"/>
    <w:rsid w:val="0094038F"/>
    <w:rsid w:val="00940E27"/>
    <w:rsid w:val="00941580"/>
    <w:rsid w:val="00941587"/>
    <w:rsid w:val="00942564"/>
    <w:rsid w:val="00942A64"/>
    <w:rsid w:val="00943006"/>
    <w:rsid w:val="00943E7E"/>
    <w:rsid w:val="00944E0C"/>
    <w:rsid w:val="0094558E"/>
    <w:rsid w:val="00945998"/>
    <w:rsid w:val="00946C48"/>
    <w:rsid w:val="00946EFF"/>
    <w:rsid w:val="00946F6E"/>
    <w:rsid w:val="00947333"/>
    <w:rsid w:val="009474C2"/>
    <w:rsid w:val="00947A55"/>
    <w:rsid w:val="00947A98"/>
    <w:rsid w:val="00947D26"/>
    <w:rsid w:val="009502E1"/>
    <w:rsid w:val="0095083A"/>
    <w:rsid w:val="009508C3"/>
    <w:rsid w:val="00950D81"/>
    <w:rsid w:val="009526D6"/>
    <w:rsid w:val="009526EF"/>
    <w:rsid w:val="00953F58"/>
    <w:rsid w:val="009543EB"/>
    <w:rsid w:val="00956966"/>
    <w:rsid w:val="009571D8"/>
    <w:rsid w:val="00957C86"/>
    <w:rsid w:val="0096019A"/>
    <w:rsid w:val="00960F15"/>
    <w:rsid w:val="00961A98"/>
    <w:rsid w:val="009623AB"/>
    <w:rsid w:val="00963456"/>
    <w:rsid w:val="0096359D"/>
    <w:rsid w:val="0096378F"/>
    <w:rsid w:val="00964131"/>
    <w:rsid w:val="00964206"/>
    <w:rsid w:val="00965708"/>
    <w:rsid w:val="00965834"/>
    <w:rsid w:val="00965871"/>
    <w:rsid w:val="00965E26"/>
    <w:rsid w:val="0096643C"/>
    <w:rsid w:val="0096769E"/>
    <w:rsid w:val="009679AC"/>
    <w:rsid w:val="00967E05"/>
    <w:rsid w:val="00970A6B"/>
    <w:rsid w:val="00971154"/>
    <w:rsid w:val="009718B3"/>
    <w:rsid w:val="00972EC5"/>
    <w:rsid w:val="00973586"/>
    <w:rsid w:val="00973A7A"/>
    <w:rsid w:val="00973C29"/>
    <w:rsid w:val="00973E59"/>
    <w:rsid w:val="009758E3"/>
    <w:rsid w:val="0097601C"/>
    <w:rsid w:val="009763C4"/>
    <w:rsid w:val="00976460"/>
    <w:rsid w:val="00977A6B"/>
    <w:rsid w:val="00977DC2"/>
    <w:rsid w:val="009803F1"/>
    <w:rsid w:val="009807B4"/>
    <w:rsid w:val="00983DFB"/>
    <w:rsid w:val="009844F7"/>
    <w:rsid w:val="00985FE7"/>
    <w:rsid w:val="00986029"/>
    <w:rsid w:val="009870D9"/>
    <w:rsid w:val="009871C9"/>
    <w:rsid w:val="0099079E"/>
    <w:rsid w:val="00991F5D"/>
    <w:rsid w:val="0099281E"/>
    <w:rsid w:val="009930B9"/>
    <w:rsid w:val="009934E2"/>
    <w:rsid w:val="00995FFD"/>
    <w:rsid w:val="00996A15"/>
    <w:rsid w:val="009A0514"/>
    <w:rsid w:val="009A2033"/>
    <w:rsid w:val="009A28B6"/>
    <w:rsid w:val="009A2C08"/>
    <w:rsid w:val="009A3484"/>
    <w:rsid w:val="009A35A6"/>
    <w:rsid w:val="009A45B0"/>
    <w:rsid w:val="009A5289"/>
    <w:rsid w:val="009A5F58"/>
    <w:rsid w:val="009A5F9A"/>
    <w:rsid w:val="009A6A6F"/>
    <w:rsid w:val="009A71AF"/>
    <w:rsid w:val="009A73C3"/>
    <w:rsid w:val="009A7C3E"/>
    <w:rsid w:val="009B1AD4"/>
    <w:rsid w:val="009B1B69"/>
    <w:rsid w:val="009B1D67"/>
    <w:rsid w:val="009B2734"/>
    <w:rsid w:val="009B5268"/>
    <w:rsid w:val="009B5A67"/>
    <w:rsid w:val="009B5F0E"/>
    <w:rsid w:val="009B7E7F"/>
    <w:rsid w:val="009C0036"/>
    <w:rsid w:val="009C0336"/>
    <w:rsid w:val="009C137B"/>
    <w:rsid w:val="009C1772"/>
    <w:rsid w:val="009C17DA"/>
    <w:rsid w:val="009C1F1C"/>
    <w:rsid w:val="009C2623"/>
    <w:rsid w:val="009C4409"/>
    <w:rsid w:val="009C470D"/>
    <w:rsid w:val="009C590A"/>
    <w:rsid w:val="009C638B"/>
    <w:rsid w:val="009C6637"/>
    <w:rsid w:val="009C7AEF"/>
    <w:rsid w:val="009D21B9"/>
    <w:rsid w:val="009D29E9"/>
    <w:rsid w:val="009D3626"/>
    <w:rsid w:val="009D443F"/>
    <w:rsid w:val="009D5B18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36A5"/>
    <w:rsid w:val="009E41A0"/>
    <w:rsid w:val="009E4CFF"/>
    <w:rsid w:val="009E5B74"/>
    <w:rsid w:val="009E5ED0"/>
    <w:rsid w:val="009E644A"/>
    <w:rsid w:val="009E7C14"/>
    <w:rsid w:val="009F2D3D"/>
    <w:rsid w:val="009F419C"/>
    <w:rsid w:val="009F43E0"/>
    <w:rsid w:val="009F49B2"/>
    <w:rsid w:val="009F51B7"/>
    <w:rsid w:val="009F58C5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065DA"/>
    <w:rsid w:val="00A1067D"/>
    <w:rsid w:val="00A10938"/>
    <w:rsid w:val="00A12068"/>
    <w:rsid w:val="00A12A7C"/>
    <w:rsid w:val="00A1330E"/>
    <w:rsid w:val="00A14F1F"/>
    <w:rsid w:val="00A15D7C"/>
    <w:rsid w:val="00A160DC"/>
    <w:rsid w:val="00A16688"/>
    <w:rsid w:val="00A1791D"/>
    <w:rsid w:val="00A203CB"/>
    <w:rsid w:val="00A22822"/>
    <w:rsid w:val="00A26C1E"/>
    <w:rsid w:val="00A30B98"/>
    <w:rsid w:val="00A31884"/>
    <w:rsid w:val="00A33A47"/>
    <w:rsid w:val="00A33AEA"/>
    <w:rsid w:val="00A33CFB"/>
    <w:rsid w:val="00A34481"/>
    <w:rsid w:val="00A34910"/>
    <w:rsid w:val="00A34B6C"/>
    <w:rsid w:val="00A35109"/>
    <w:rsid w:val="00A356F4"/>
    <w:rsid w:val="00A378AB"/>
    <w:rsid w:val="00A37FBB"/>
    <w:rsid w:val="00A40131"/>
    <w:rsid w:val="00A402A1"/>
    <w:rsid w:val="00A41D8A"/>
    <w:rsid w:val="00A43606"/>
    <w:rsid w:val="00A44175"/>
    <w:rsid w:val="00A44B29"/>
    <w:rsid w:val="00A44D8F"/>
    <w:rsid w:val="00A45C40"/>
    <w:rsid w:val="00A45E9A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62CA"/>
    <w:rsid w:val="00A56787"/>
    <w:rsid w:val="00A5680C"/>
    <w:rsid w:val="00A5694E"/>
    <w:rsid w:val="00A571AE"/>
    <w:rsid w:val="00A571FE"/>
    <w:rsid w:val="00A575B4"/>
    <w:rsid w:val="00A5796A"/>
    <w:rsid w:val="00A60395"/>
    <w:rsid w:val="00A60929"/>
    <w:rsid w:val="00A61063"/>
    <w:rsid w:val="00A61485"/>
    <w:rsid w:val="00A61B26"/>
    <w:rsid w:val="00A61D1D"/>
    <w:rsid w:val="00A622F0"/>
    <w:rsid w:val="00A6287E"/>
    <w:rsid w:val="00A633A2"/>
    <w:rsid w:val="00A63507"/>
    <w:rsid w:val="00A6363C"/>
    <w:rsid w:val="00A65280"/>
    <w:rsid w:val="00A65624"/>
    <w:rsid w:val="00A66204"/>
    <w:rsid w:val="00A670E3"/>
    <w:rsid w:val="00A71EFB"/>
    <w:rsid w:val="00A73BE1"/>
    <w:rsid w:val="00A743AB"/>
    <w:rsid w:val="00A7710A"/>
    <w:rsid w:val="00A77212"/>
    <w:rsid w:val="00A77C2C"/>
    <w:rsid w:val="00A80062"/>
    <w:rsid w:val="00A80F27"/>
    <w:rsid w:val="00A81B03"/>
    <w:rsid w:val="00A82326"/>
    <w:rsid w:val="00A82683"/>
    <w:rsid w:val="00A82B55"/>
    <w:rsid w:val="00A82C68"/>
    <w:rsid w:val="00A84D49"/>
    <w:rsid w:val="00A84E28"/>
    <w:rsid w:val="00A856EB"/>
    <w:rsid w:val="00A875E3"/>
    <w:rsid w:val="00A87694"/>
    <w:rsid w:val="00A9022E"/>
    <w:rsid w:val="00A9079C"/>
    <w:rsid w:val="00A90C0D"/>
    <w:rsid w:val="00A90FFB"/>
    <w:rsid w:val="00A9209F"/>
    <w:rsid w:val="00A920D5"/>
    <w:rsid w:val="00A9235A"/>
    <w:rsid w:val="00A93E1B"/>
    <w:rsid w:val="00A94DD9"/>
    <w:rsid w:val="00A95861"/>
    <w:rsid w:val="00A979B1"/>
    <w:rsid w:val="00A97DA8"/>
    <w:rsid w:val="00AA01D8"/>
    <w:rsid w:val="00AA0AD4"/>
    <w:rsid w:val="00AA1165"/>
    <w:rsid w:val="00AA14D9"/>
    <w:rsid w:val="00AA2B53"/>
    <w:rsid w:val="00AA3467"/>
    <w:rsid w:val="00AA3F31"/>
    <w:rsid w:val="00AA437A"/>
    <w:rsid w:val="00AA4625"/>
    <w:rsid w:val="00AA6178"/>
    <w:rsid w:val="00AA68D8"/>
    <w:rsid w:val="00AA6BB6"/>
    <w:rsid w:val="00AA7D57"/>
    <w:rsid w:val="00AB02E9"/>
    <w:rsid w:val="00AB10EA"/>
    <w:rsid w:val="00AB16B3"/>
    <w:rsid w:val="00AB1F1A"/>
    <w:rsid w:val="00AB267F"/>
    <w:rsid w:val="00AB2EE7"/>
    <w:rsid w:val="00AB33AA"/>
    <w:rsid w:val="00AB3F0D"/>
    <w:rsid w:val="00AB4639"/>
    <w:rsid w:val="00AB5488"/>
    <w:rsid w:val="00AB5942"/>
    <w:rsid w:val="00AB6007"/>
    <w:rsid w:val="00AB69E1"/>
    <w:rsid w:val="00AB6E69"/>
    <w:rsid w:val="00AC00D2"/>
    <w:rsid w:val="00AC0AAD"/>
    <w:rsid w:val="00AC2155"/>
    <w:rsid w:val="00AC36D1"/>
    <w:rsid w:val="00AC4F34"/>
    <w:rsid w:val="00AC50BC"/>
    <w:rsid w:val="00AC5FBE"/>
    <w:rsid w:val="00AC6104"/>
    <w:rsid w:val="00AC69E8"/>
    <w:rsid w:val="00AC6EC2"/>
    <w:rsid w:val="00AC6FC6"/>
    <w:rsid w:val="00AD0478"/>
    <w:rsid w:val="00AD0DE9"/>
    <w:rsid w:val="00AD0F71"/>
    <w:rsid w:val="00AD2971"/>
    <w:rsid w:val="00AD326B"/>
    <w:rsid w:val="00AD395F"/>
    <w:rsid w:val="00AD41CE"/>
    <w:rsid w:val="00AD4AD5"/>
    <w:rsid w:val="00AD5FE2"/>
    <w:rsid w:val="00AE3756"/>
    <w:rsid w:val="00AE3A63"/>
    <w:rsid w:val="00AE4572"/>
    <w:rsid w:val="00AE5319"/>
    <w:rsid w:val="00AE53FF"/>
    <w:rsid w:val="00AE5435"/>
    <w:rsid w:val="00AE749F"/>
    <w:rsid w:val="00AE7DED"/>
    <w:rsid w:val="00AF0166"/>
    <w:rsid w:val="00AF1261"/>
    <w:rsid w:val="00AF2255"/>
    <w:rsid w:val="00AF2816"/>
    <w:rsid w:val="00AF2B40"/>
    <w:rsid w:val="00AF3080"/>
    <w:rsid w:val="00AF3ABE"/>
    <w:rsid w:val="00AF5615"/>
    <w:rsid w:val="00AF6959"/>
    <w:rsid w:val="00AF7408"/>
    <w:rsid w:val="00AF7F9A"/>
    <w:rsid w:val="00B00520"/>
    <w:rsid w:val="00B00F8E"/>
    <w:rsid w:val="00B014D0"/>
    <w:rsid w:val="00B020E0"/>
    <w:rsid w:val="00B02124"/>
    <w:rsid w:val="00B0226D"/>
    <w:rsid w:val="00B02BEC"/>
    <w:rsid w:val="00B02CD1"/>
    <w:rsid w:val="00B03CB0"/>
    <w:rsid w:val="00B041A9"/>
    <w:rsid w:val="00B0465E"/>
    <w:rsid w:val="00B04F0C"/>
    <w:rsid w:val="00B04FE3"/>
    <w:rsid w:val="00B060CC"/>
    <w:rsid w:val="00B06363"/>
    <w:rsid w:val="00B06BA8"/>
    <w:rsid w:val="00B07B44"/>
    <w:rsid w:val="00B07BE6"/>
    <w:rsid w:val="00B07E7C"/>
    <w:rsid w:val="00B10003"/>
    <w:rsid w:val="00B10A7B"/>
    <w:rsid w:val="00B10BBD"/>
    <w:rsid w:val="00B1199E"/>
    <w:rsid w:val="00B1218F"/>
    <w:rsid w:val="00B129B3"/>
    <w:rsid w:val="00B13262"/>
    <w:rsid w:val="00B1340D"/>
    <w:rsid w:val="00B135A4"/>
    <w:rsid w:val="00B14AC6"/>
    <w:rsid w:val="00B14C20"/>
    <w:rsid w:val="00B14E56"/>
    <w:rsid w:val="00B15006"/>
    <w:rsid w:val="00B156A8"/>
    <w:rsid w:val="00B16238"/>
    <w:rsid w:val="00B168B5"/>
    <w:rsid w:val="00B169D1"/>
    <w:rsid w:val="00B173B2"/>
    <w:rsid w:val="00B20164"/>
    <w:rsid w:val="00B202C7"/>
    <w:rsid w:val="00B20AFD"/>
    <w:rsid w:val="00B2101D"/>
    <w:rsid w:val="00B210D6"/>
    <w:rsid w:val="00B23F8B"/>
    <w:rsid w:val="00B251AB"/>
    <w:rsid w:val="00B259B3"/>
    <w:rsid w:val="00B25B73"/>
    <w:rsid w:val="00B276A4"/>
    <w:rsid w:val="00B27724"/>
    <w:rsid w:val="00B27905"/>
    <w:rsid w:val="00B27E61"/>
    <w:rsid w:val="00B30F3D"/>
    <w:rsid w:val="00B32CE4"/>
    <w:rsid w:val="00B33EA5"/>
    <w:rsid w:val="00B33F5C"/>
    <w:rsid w:val="00B340AB"/>
    <w:rsid w:val="00B36B18"/>
    <w:rsid w:val="00B36C69"/>
    <w:rsid w:val="00B37938"/>
    <w:rsid w:val="00B37AAD"/>
    <w:rsid w:val="00B412BD"/>
    <w:rsid w:val="00B419E4"/>
    <w:rsid w:val="00B432A0"/>
    <w:rsid w:val="00B44753"/>
    <w:rsid w:val="00B44E00"/>
    <w:rsid w:val="00B462A7"/>
    <w:rsid w:val="00B4738B"/>
    <w:rsid w:val="00B47CC4"/>
    <w:rsid w:val="00B50729"/>
    <w:rsid w:val="00B517F7"/>
    <w:rsid w:val="00B51AE9"/>
    <w:rsid w:val="00B52AFC"/>
    <w:rsid w:val="00B52B41"/>
    <w:rsid w:val="00B52C97"/>
    <w:rsid w:val="00B52EFE"/>
    <w:rsid w:val="00B535A3"/>
    <w:rsid w:val="00B5489B"/>
    <w:rsid w:val="00B55FA3"/>
    <w:rsid w:val="00B568B8"/>
    <w:rsid w:val="00B56F42"/>
    <w:rsid w:val="00B570B9"/>
    <w:rsid w:val="00B5715D"/>
    <w:rsid w:val="00B607A0"/>
    <w:rsid w:val="00B60DCA"/>
    <w:rsid w:val="00B61824"/>
    <w:rsid w:val="00B62BAE"/>
    <w:rsid w:val="00B63483"/>
    <w:rsid w:val="00B63660"/>
    <w:rsid w:val="00B63C73"/>
    <w:rsid w:val="00B6708C"/>
    <w:rsid w:val="00B672B3"/>
    <w:rsid w:val="00B67603"/>
    <w:rsid w:val="00B67C5C"/>
    <w:rsid w:val="00B70404"/>
    <w:rsid w:val="00B70995"/>
    <w:rsid w:val="00B713FD"/>
    <w:rsid w:val="00B7335B"/>
    <w:rsid w:val="00B73439"/>
    <w:rsid w:val="00B75204"/>
    <w:rsid w:val="00B76B5C"/>
    <w:rsid w:val="00B76DB6"/>
    <w:rsid w:val="00B77545"/>
    <w:rsid w:val="00B775B0"/>
    <w:rsid w:val="00B775E5"/>
    <w:rsid w:val="00B77DBF"/>
    <w:rsid w:val="00B810DF"/>
    <w:rsid w:val="00B81983"/>
    <w:rsid w:val="00B81E90"/>
    <w:rsid w:val="00B81FBB"/>
    <w:rsid w:val="00B827FD"/>
    <w:rsid w:val="00B82B62"/>
    <w:rsid w:val="00B85CD7"/>
    <w:rsid w:val="00B865AE"/>
    <w:rsid w:val="00B8706B"/>
    <w:rsid w:val="00B902B9"/>
    <w:rsid w:val="00B90A68"/>
    <w:rsid w:val="00B91319"/>
    <w:rsid w:val="00B91E6E"/>
    <w:rsid w:val="00B929CF"/>
    <w:rsid w:val="00B92C59"/>
    <w:rsid w:val="00B93AD1"/>
    <w:rsid w:val="00B94017"/>
    <w:rsid w:val="00B943EA"/>
    <w:rsid w:val="00B95BFE"/>
    <w:rsid w:val="00B961CB"/>
    <w:rsid w:val="00B96C22"/>
    <w:rsid w:val="00B972D3"/>
    <w:rsid w:val="00B978A0"/>
    <w:rsid w:val="00BA0098"/>
    <w:rsid w:val="00BA036D"/>
    <w:rsid w:val="00BA0B9F"/>
    <w:rsid w:val="00BA1705"/>
    <w:rsid w:val="00BA1EB7"/>
    <w:rsid w:val="00BA2132"/>
    <w:rsid w:val="00BA22D3"/>
    <w:rsid w:val="00BA2954"/>
    <w:rsid w:val="00BA2AC3"/>
    <w:rsid w:val="00BA3C5E"/>
    <w:rsid w:val="00BA4295"/>
    <w:rsid w:val="00BA59CC"/>
    <w:rsid w:val="00BA5B58"/>
    <w:rsid w:val="00BA728C"/>
    <w:rsid w:val="00BA73D4"/>
    <w:rsid w:val="00BA76BB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399E"/>
    <w:rsid w:val="00BB4094"/>
    <w:rsid w:val="00BB4389"/>
    <w:rsid w:val="00BB5F6F"/>
    <w:rsid w:val="00BB60D0"/>
    <w:rsid w:val="00BB611F"/>
    <w:rsid w:val="00BB61BE"/>
    <w:rsid w:val="00BB64A9"/>
    <w:rsid w:val="00BB76D3"/>
    <w:rsid w:val="00BC0195"/>
    <w:rsid w:val="00BC2797"/>
    <w:rsid w:val="00BC2DF0"/>
    <w:rsid w:val="00BC4227"/>
    <w:rsid w:val="00BC485B"/>
    <w:rsid w:val="00BC4916"/>
    <w:rsid w:val="00BC50EF"/>
    <w:rsid w:val="00BC6269"/>
    <w:rsid w:val="00BC6EAE"/>
    <w:rsid w:val="00BC73E9"/>
    <w:rsid w:val="00BC76B1"/>
    <w:rsid w:val="00BD0E59"/>
    <w:rsid w:val="00BD1366"/>
    <w:rsid w:val="00BD1656"/>
    <w:rsid w:val="00BD18CC"/>
    <w:rsid w:val="00BD1B4D"/>
    <w:rsid w:val="00BD24A6"/>
    <w:rsid w:val="00BD29F5"/>
    <w:rsid w:val="00BD3419"/>
    <w:rsid w:val="00BD39EC"/>
    <w:rsid w:val="00BD43E5"/>
    <w:rsid w:val="00BD512A"/>
    <w:rsid w:val="00BD59E3"/>
    <w:rsid w:val="00BD672B"/>
    <w:rsid w:val="00BD6734"/>
    <w:rsid w:val="00BD7C76"/>
    <w:rsid w:val="00BD7FD7"/>
    <w:rsid w:val="00BE0315"/>
    <w:rsid w:val="00BE05F0"/>
    <w:rsid w:val="00BE08D5"/>
    <w:rsid w:val="00BE0D73"/>
    <w:rsid w:val="00BE1772"/>
    <w:rsid w:val="00BE1B20"/>
    <w:rsid w:val="00BE1DEB"/>
    <w:rsid w:val="00BE44F2"/>
    <w:rsid w:val="00BE53E5"/>
    <w:rsid w:val="00BE66B9"/>
    <w:rsid w:val="00BF0E8E"/>
    <w:rsid w:val="00BF17C6"/>
    <w:rsid w:val="00BF1A7F"/>
    <w:rsid w:val="00BF50D3"/>
    <w:rsid w:val="00BF5324"/>
    <w:rsid w:val="00BF5652"/>
    <w:rsid w:val="00BF577F"/>
    <w:rsid w:val="00BF61E6"/>
    <w:rsid w:val="00BF7266"/>
    <w:rsid w:val="00BF78B0"/>
    <w:rsid w:val="00C00F37"/>
    <w:rsid w:val="00C01947"/>
    <w:rsid w:val="00C01C4D"/>
    <w:rsid w:val="00C0247E"/>
    <w:rsid w:val="00C02E19"/>
    <w:rsid w:val="00C03F48"/>
    <w:rsid w:val="00C03F51"/>
    <w:rsid w:val="00C0422A"/>
    <w:rsid w:val="00C05C5B"/>
    <w:rsid w:val="00C05DDE"/>
    <w:rsid w:val="00C06812"/>
    <w:rsid w:val="00C070BF"/>
    <w:rsid w:val="00C10638"/>
    <w:rsid w:val="00C10CC7"/>
    <w:rsid w:val="00C1112B"/>
    <w:rsid w:val="00C11F38"/>
    <w:rsid w:val="00C13225"/>
    <w:rsid w:val="00C149DC"/>
    <w:rsid w:val="00C14C86"/>
    <w:rsid w:val="00C150EB"/>
    <w:rsid w:val="00C15E5C"/>
    <w:rsid w:val="00C201B7"/>
    <w:rsid w:val="00C20227"/>
    <w:rsid w:val="00C2039E"/>
    <w:rsid w:val="00C20514"/>
    <w:rsid w:val="00C20529"/>
    <w:rsid w:val="00C21875"/>
    <w:rsid w:val="00C2265F"/>
    <w:rsid w:val="00C22916"/>
    <w:rsid w:val="00C229F8"/>
    <w:rsid w:val="00C23CF8"/>
    <w:rsid w:val="00C25BA5"/>
    <w:rsid w:val="00C2683D"/>
    <w:rsid w:val="00C270A4"/>
    <w:rsid w:val="00C27BB6"/>
    <w:rsid w:val="00C30796"/>
    <w:rsid w:val="00C30AB0"/>
    <w:rsid w:val="00C322F1"/>
    <w:rsid w:val="00C33284"/>
    <w:rsid w:val="00C368B3"/>
    <w:rsid w:val="00C36FEF"/>
    <w:rsid w:val="00C37066"/>
    <w:rsid w:val="00C371FA"/>
    <w:rsid w:val="00C40FFC"/>
    <w:rsid w:val="00C41480"/>
    <w:rsid w:val="00C431D6"/>
    <w:rsid w:val="00C439B8"/>
    <w:rsid w:val="00C445C2"/>
    <w:rsid w:val="00C455D3"/>
    <w:rsid w:val="00C45B88"/>
    <w:rsid w:val="00C46492"/>
    <w:rsid w:val="00C46F61"/>
    <w:rsid w:val="00C47BB2"/>
    <w:rsid w:val="00C50F0D"/>
    <w:rsid w:val="00C51C28"/>
    <w:rsid w:val="00C52DB8"/>
    <w:rsid w:val="00C53456"/>
    <w:rsid w:val="00C54A67"/>
    <w:rsid w:val="00C55CCA"/>
    <w:rsid w:val="00C55E36"/>
    <w:rsid w:val="00C603AD"/>
    <w:rsid w:val="00C60C2D"/>
    <w:rsid w:val="00C611EF"/>
    <w:rsid w:val="00C61D31"/>
    <w:rsid w:val="00C61E0E"/>
    <w:rsid w:val="00C62E53"/>
    <w:rsid w:val="00C62FB0"/>
    <w:rsid w:val="00C6314F"/>
    <w:rsid w:val="00C6652E"/>
    <w:rsid w:val="00C66B6B"/>
    <w:rsid w:val="00C677D8"/>
    <w:rsid w:val="00C67F26"/>
    <w:rsid w:val="00C70043"/>
    <w:rsid w:val="00C701C8"/>
    <w:rsid w:val="00C70D08"/>
    <w:rsid w:val="00C71208"/>
    <w:rsid w:val="00C71EE7"/>
    <w:rsid w:val="00C72B5A"/>
    <w:rsid w:val="00C73861"/>
    <w:rsid w:val="00C7432C"/>
    <w:rsid w:val="00C75173"/>
    <w:rsid w:val="00C75791"/>
    <w:rsid w:val="00C75808"/>
    <w:rsid w:val="00C76304"/>
    <w:rsid w:val="00C769B0"/>
    <w:rsid w:val="00C76DC6"/>
    <w:rsid w:val="00C7762E"/>
    <w:rsid w:val="00C77AEC"/>
    <w:rsid w:val="00C807A2"/>
    <w:rsid w:val="00C822D8"/>
    <w:rsid w:val="00C8352A"/>
    <w:rsid w:val="00C84084"/>
    <w:rsid w:val="00C8471E"/>
    <w:rsid w:val="00C8473B"/>
    <w:rsid w:val="00C84955"/>
    <w:rsid w:val="00C85D01"/>
    <w:rsid w:val="00C86467"/>
    <w:rsid w:val="00C87214"/>
    <w:rsid w:val="00C91A3F"/>
    <w:rsid w:val="00C92316"/>
    <w:rsid w:val="00C92547"/>
    <w:rsid w:val="00C9321D"/>
    <w:rsid w:val="00C94051"/>
    <w:rsid w:val="00C95C72"/>
    <w:rsid w:val="00C962B5"/>
    <w:rsid w:val="00C96B86"/>
    <w:rsid w:val="00C96E8D"/>
    <w:rsid w:val="00C97254"/>
    <w:rsid w:val="00C97DF7"/>
    <w:rsid w:val="00CA0AEE"/>
    <w:rsid w:val="00CA1A6A"/>
    <w:rsid w:val="00CA20A3"/>
    <w:rsid w:val="00CA2D5B"/>
    <w:rsid w:val="00CA30D5"/>
    <w:rsid w:val="00CA3B64"/>
    <w:rsid w:val="00CA6108"/>
    <w:rsid w:val="00CA6356"/>
    <w:rsid w:val="00CA7A20"/>
    <w:rsid w:val="00CB04DD"/>
    <w:rsid w:val="00CB0F57"/>
    <w:rsid w:val="00CB1449"/>
    <w:rsid w:val="00CB21E2"/>
    <w:rsid w:val="00CB4E57"/>
    <w:rsid w:val="00CB5F4D"/>
    <w:rsid w:val="00CB6EAE"/>
    <w:rsid w:val="00CB7127"/>
    <w:rsid w:val="00CB766B"/>
    <w:rsid w:val="00CB7C04"/>
    <w:rsid w:val="00CB7E10"/>
    <w:rsid w:val="00CC0DEB"/>
    <w:rsid w:val="00CC1F0F"/>
    <w:rsid w:val="00CC22C2"/>
    <w:rsid w:val="00CC2759"/>
    <w:rsid w:val="00CC356D"/>
    <w:rsid w:val="00CC52D2"/>
    <w:rsid w:val="00CC7A24"/>
    <w:rsid w:val="00CC7E87"/>
    <w:rsid w:val="00CD109D"/>
    <w:rsid w:val="00CD1B1D"/>
    <w:rsid w:val="00CD1E9D"/>
    <w:rsid w:val="00CD4041"/>
    <w:rsid w:val="00CD461B"/>
    <w:rsid w:val="00CD57BE"/>
    <w:rsid w:val="00CD661E"/>
    <w:rsid w:val="00CD6ABB"/>
    <w:rsid w:val="00CE031E"/>
    <w:rsid w:val="00CE158F"/>
    <w:rsid w:val="00CE1872"/>
    <w:rsid w:val="00CE1CEE"/>
    <w:rsid w:val="00CE2661"/>
    <w:rsid w:val="00CE350A"/>
    <w:rsid w:val="00CE3A36"/>
    <w:rsid w:val="00CE3AFA"/>
    <w:rsid w:val="00CE42C6"/>
    <w:rsid w:val="00CE5352"/>
    <w:rsid w:val="00CE5813"/>
    <w:rsid w:val="00CE5CF2"/>
    <w:rsid w:val="00CE7D16"/>
    <w:rsid w:val="00CE7F9D"/>
    <w:rsid w:val="00CF0DEC"/>
    <w:rsid w:val="00CF126F"/>
    <w:rsid w:val="00CF2BA1"/>
    <w:rsid w:val="00CF3ECF"/>
    <w:rsid w:val="00CF3EDB"/>
    <w:rsid w:val="00CF467E"/>
    <w:rsid w:val="00CF476A"/>
    <w:rsid w:val="00CF54F1"/>
    <w:rsid w:val="00CF5873"/>
    <w:rsid w:val="00CF643D"/>
    <w:rsid w:val="00CF7724"/>
    <w:rsid w:val="00D000EB"/>
    <w:rsid w:val="00D00202"/>
    <w:rsid w:val="00D00862"/>
    <w:rsid w:val="00D00A5D"/>
    <w:rsid w:val="00D00A87"/>
    <w:rsid w:val="00D01045"/>
    <w:rsid w:val="00D01DD5"/>
    <w:rsid w:val="00D02227"/>
    <w:rsid w:val="00D0267A"/>
    <w:rsid w:val="00D027C2"/>
    <w:rsid w:val="00D02F2F"/>
    <w:rsid w:val="00D03329"/>
    <w:rsid w:val="00D04533"/>
    <w:rsid w:val="00D04940"/>
    <w:rsid w:val="00D05E5A"/>
    <w:rsid w:val="00D06535"/>
    <w:rsid w:val="00D06D93"/>
    <w:rsid w:val="00D07B0D"/>
    <w:rsid w:val="00D10A99"/>
    <w:rsid w:val="00D10D1C"/>
    <w:rsid w:val="00D1160E"/>
    <w:rsid w:val="00D1305C"/>
    <w:rsid w:val="00D13087"/>
    <w:rsid w:val="00D13A97"/>
    <w:rsid w:val="00D149C7"/>
    <w:rsid w:val="00D16FA0"/>
    <w:rsid w:val="00D2017F"/>
    <w:rsid w:val="00D21DAB"/>
    <w:rsid w:val="00D222F1"/>
    <w:rsid w:val="00D22940"/>
    <w:rsid w:val="00D23974"/>
    <w:rsid w:val="00D23EE8"/>
    <w:rsid w:val="00D24E2E"/>
    <w:rsid w:val="00D2519A"/>
    <w:rsid w:val="00D25507"/>
    <w:rsid w:val="00D268A9"/>
    <w:rsid w:val="00D26D1E"/>
    <w:rsid w:val="00D26DCE"/>
    <w:rsid w:val="00D27859"/>
    <w:rsid w:val="00D27A0C"/>
    <w:rsid w:val="00D27CE3"/>
    <w:rsid w:val="00D27DF5"/>
    <w:rsid w:val="00D3078D"/>
    <w:rsid w:val="00D311E0"/>
    <w:rsid w:val="00D3163F"/>
    <w:rsid w:val="00D32A91"/>
    <w:rsid w:val="00D3316C"/>
    <w:rsid w:val="00D337BB"/>
    <w:rsid w:val="00D33B88"/>
    <w:rsid w:val="00D34138"/>
    <w:rsid w:val="00D34430"/>
    <w:rsid w:val="00D36606"/>
    <w:rsid w:val="00D36816"/>
    <w:rsid w:val="00D36CD7"/>
    <w:rsid w:val="00D36ED9"/>
    <w:rsid w:val="00D4101D"/>
    <w:rsid w:val="00D41747"/>
    <w:rsid w:val="00D436BE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22D8"/>
    <w:rsid w:val="00D52D89"/>
    <w:rsid w:val="00D53BB2"/>
    <w:rsid w:val="00D54174"/>
    <w:rsid w:val="00D54419"/>
    <w:rsid w:val="00D54759"/>
    <w:rsid w:val="00D5491C"/>
    <w:rsid w:val="00D54D5A"/>
    <w:rsid w:val="00D554E8"/>
    <w:rsid w:val="00D5593B"/>
    <w:rsid w:val="00D5657D"/>
    <w:rsid w:val="00D569C8"/>
    <w:rsid w:val="00D57185"/>
    <w:rsid w:val="00D5748E"/>
    <w:rsid w:val="00D577C3"/>
    <w:rsid w:val="00D60B39"/>
    <w:rsid w:val="00D60DE7"/>
    <w:rsid w:val="00D612A9"/>
    <w:rsid w:val="00D617CA"/>
    <w:rsid w:val="00D61CE2"/>
    <w:rsid w:val="00D61E63"/>
    <w:rsid w:val="00D6201F"/>
    <w:rsid w:val="00D63253"/>
    <w:rsid w:val="00D636BE"/>
    <w:rsid w:val="00D64979"/>
    <w:rsid w:val="00D64A0C"/>
    <w:rsid w:val="00D65865"/>
    <w:rsid w:val="00D65DCC"/>
    <w:rsid w:val="00D66935"/>
    <w:rsid w:val="00D66B5C"/>
    <w:rsid w:val="00D702CA"/>
    <w:rsid w:val="00D72A02"/>
    <w:rsid w:val="00D74118"/>
    <w:rsid w:val="00D74693"/>
    <w:rsid w:val="00D74696"/>
    <w:rsid w:val="00D75688"/>
    <w:rsid w:val="00D7589B"/>
    <w:rsid w:val="00D76ECC"/>
    <w:rsid w:val="00D77465"/>
    <w:rsid w:val="00D77E95"/>
    <w:rsid w:val="00D80021"/>
    <w:rsid w:val="00D807E5"/>
    <w:rsid w:val="00D80E6B"/>
    <w:rsid w:val="00D81A18"/>
    <w:rsid w:val="00D833BE"/>
    <w:rsid w:val="00D8724C"/>
    <w:rsid w:val="00D8796D"/>
    <w:rsid w:val="00D87C29"/>
    <w:rsid w:val="00D9002F"/>
    <w:rsid w:val="00D90DD0"/>
    <w:rsid w:val="00D91773"/>
    <w:rsid w:val="00D938C1"/>
    <w:rsid w:val="00D96479"/>
    <w:rsid w:val="00DA0C2C"/>
    <w:rsid w:val="00DA193F"/>
    <w:rsid w:val="00DA29C7"/>
    <w:rsid w:val="00DA386A"/>
    <w:rsid w:val="00DA47A8"/>
    <w:rsid w:val="00DA4F3A"/>
    <w:rsid w:val="00DB0BB5"/>
    <w:rsid w:val="00DB14DD"/>
    <w:rsid w:val="00DB1D21"/>
    <w:rsid w:val="00DB1D72"/>
    <w:rsid w:val="00DB1E1D"/>
    <w:rsid w:val="00DB1F2C"/>
    <w:rsid w:val="00DB203C"/>
    <w:rsid w:val="00DB2897"/>
    <w:rsid w:val="00DB2E73"/>
    <w:rsid w:val="00DB3592"/>
    <w:rsid w:val="00DB485B"/>
    <w:rsid w:val="00DB4C93"/>
    <w:rsid w:val="00DB5F2D"/>
    <w:rsid w:val="00DB6122"/>
    <w:rsid w:val="00DB7C3F"/>
    <w:rsid w:val="00DC0172"/>
    <w:rsid w:val="00DC018C"/>
    <w:rsid w:val="00DC01C9"/>
    <w:rsid w:val="00DC198B"/>
    <w:rsid w:val="00DC1993"/>
    <w:rsid w:val="00DC23C9"/>
    <w:rsid w:val="00DC392E"/>
    <w:rsid w:val="00DC3D5C"/>
    <w:rsid w:val="00DC3F8A"/>
    <w:rsid w:val="00DC4144"/>
    <w:rsid w:val="00DC427A"/>
    <w:rsid w:val="00DC45A9"/>
    <w:rsid w:val="00DC715C"/>
    <w:rsid w:val="00DC744C"/>
    <w:rsid w:val="00DD0482"/>
    <w:rsid w:val="00DD0981"/>
    <w:rsid w:val="00DD1CDF"/>
    <w:rsid w:val="00DD369A"/>
    <w:rsid w:val="00DD4697"/>
    <w:rsid w:val="00DD46E9"/>
    <w:rsid w:val="00DD47B9"/>
    <w:rsid w:val="00DD4EF1"/>
    <w:rsid w:val="00DD77DD"/>
    <w:rsid w:val="00DE0175"/>
    <w:rsid w:val="00DE0713"/>
    <w:rsid w:val="00DE0A06"/>
    <w:rsid w:val="00DE0C00"/>
    <w:rsid w:val="00DE0D00"/>
    <w:rsid w:val="00DE0D18"/>
    <w:rsid w:val="00DE0FB0"/>
    <w:rsid w:val="00DE1208"/>
    <w:rsid w:val="00DE16CD"/>
    <w:rsid w:val="00DE2803"/>
    <w:rsid w:val="00DE5E24"/>
    <w:rsid w:val="00DE6492"/>
    <w:rsid w:val="00DE652F"/>
    <w:rsid w:val="00DE7902"/>
    <w:rsid w:val="00DF02AB"/>
    <w:rsid w:val="00DF1358"/>
    <w:rsid w:val="00DF2420"/>
    <w:rsid w:val="00DF280B"/>
    <w:rsid w:val="00DF28B7"/>
    <w:rsid w:val="00DF2EAD"/>
    <w:rsid w:val="00DF43E8"/>
    <w:rsid w:val="00DF4B3E"/>
    <w:rsid w:val="00DF50CC"/>
    <w:rsid w:val="00DF5745"/>
    <w:rsid w:val="00DF68C0"/>
    <w:rsid w:val="00DF7041"/>
    <w:rsid w:val="00DF708D"/>
    <w:rsid w:val="00DF73BB"/>
    <w:rsid w:val="00DF7447"/>
    <w:rsid w:val="00DF7F5A"/>
    <w:rsid w:val="00E00303"/>
    <w:rsid w:val="00E0073A"/>
    <w:rsid w:val="00E00FFD"/>
    <w:rsid w:val="00E02624"/>
    <w:rsid w:val="00E026FD"/>
    <w:rsid w:val="00E02AE7"/>
    <w:rsid w:val="00E034F6"/>
    <w:rsid w:val="00E04B92"/>
    <w:rsid w:val="00E04C02"/>
    <w:rsid w:val="00E04FBA"/>
    <w:rsid w:val="00E053B2"/>
    <w:rsid w:val="00E0644B"/>
    <w:rsid w:val="00E0739E"/>
    <w:rsid w:val="00E0799E"/>
    <w:rsid w:val="00E07B7D"/>
    <w:rsid w:val="00E1050F"/>
    <w:rsid w:val="00E11290"/>
    <w:rsid w:val="00E133D8"/>
    <w:rsid w:val="00E139D5"/>
    <w:rsid w:val="00E14CA5"/>
    <w:rsid w:val="00E14F53"/>
    <w:rsid w:val="00E152DF"/>
    <w:rsid w:val="00E17141"/>
    <w:rsid w:val="00E17B67"/>
    <w:rsid w:val="00E17D3D"/>
    <w:rsid w:val="00E21601"/>
    <w:rsid w:val="00E21896"/>
    <w:rsid w:val="00E22D1B"/>
    <w:rsid w:val="00E2324A"/>
    <w:rsid w:val="00E2341B"/>
    <w:rsid w:val="00E2344D"/>
    <w:rsid w:val="00E235F5"/>
    <w:rsid w:val="00E23783"/>
    <w:rsid w:val="00E2393D"/>
    <w:rsid w:val="00E2401E"/>
    <w:rsid w:val="00E25286"/>
    <w:rsid w:val="00E26411"/>
    <w:rsid w:val="00E264BC"/>
    <w:rsid w:val="00E2688B"/>
    <w:rsid w:val="00E307B6"/>
    <w:rsid w:val="00E31077"/>
    <w:rsid w:val="00E316F5"/>
    <w:rsid w:val="00E339F2"/>
    <w:rsid w:val="00E37AE3"/>
    <w:rsid w:val="00E4154D"/>
    <w:rsid w:val="00E41AD6"/>
    <w:rsid w:val="00E42017"/>
    <w:rsid w:val="00E426B8"/>
    <w:rsid w:val="00E42730"/>
    <w:rsid w:val="00E4281B"/>
    <w:rsid w:val="00E43E34"/>
    <w:rsid w:val="00E440D0"/>
    <w:rsid w:val="00E45B52"/>
    <w:rsid w:val="00E46268"/>
    <w:rsid w:val="00E46C51"/>
    <w:rsid w:val="00E47645"/>
    <w:rsid w:val="00E50772"/>
    <w:rsid w:val="00E50D89"/>
    <w:rsid w:val="00E518A5"/>
    <w:rsid w:val="00E545FA"/>
    <w:rsid w:val="00E546E8"/>
    <w:rsid w:val="00E55854"/>
    <w:rsid w:val="00E565D0"/>
    <w:rsid w:val="00E56E5E"/>
    <w:rsid w:val="00E57279"/>
    <w:rsid w:val="00E60CA2"/>
    <w:rsid w:val="00E628AD"/>
    <w:rsid w:val="00E64339"/>
    <w:rsid w:val="00E64FF0"/>
    <w:rsid w:val="00E651A2"/>
    <w:rsid w:val="00E656C5"/>
    <w:rsid w:val="00E66B76"/>
    <w:rsid w:val="00E67669"/>
    <w:rsid w:val="00E677BD"/>
    <w:rsid w:val="00E67AE7"/>
    <w:rsid w:val="00E70C34"/>
    <w:rsid w:val="00E70C44"/>
    <w:rsid w:val="00E724CE"/>
    <w:rsid w:val="00E72B6E"/>
    <w:rsid w:val="00E74AD7"/>
    <w:rsid w:val="00E74BE2"/>
    <w:rsid w:val="00E75976"/>
    <w:rsid w:val="00E75E5C"/>
    <w:rsid w:val="00E80693"/>
    <w:rsid w:val="00E827CD"/>
    <w:rsid w:val="00E82AB6"/>
    <w:rsid w:val="00E8357D"/>
    <w:rsid w:val="00E8373C"/>
    <w:rsid w:val="00E83AF5"/>
    <w:rsid w:val="00E83BCC"/>
    <w:rsid w:val="00E83FCE"/>
    <w:rsid w:val="00E846CA"/>
    <w:rsid w:val="00E85726"/>
    <w:rsid w:val="00E86E1B"/>
    <w:rsid w:val="00E872A7"/>
    <w:rsid w:val="00E878CC"/>
    <w:rsid w:val="00E87B5D"/>
    <w:rsid w:val="00E87EAD"/>
    <w:rsid w:val="00E87F71"/>
    <w:rsid w:val="00E90BAC"/>
    <w:rsid w:val="00E914EE"/>
    <w:rsid w:val="00E91D97"/>
    <w:rsid w:val="00E9205A"/>
    <w:rsid w:val="00E923FD"/>
    <w:rsid w:val="00E924F7"/>
    <w:rsid w:val="00E9332D"/>
    <w:rsid w:val="00E94635"/>
    <w:rsid w:val="00E94687"/>
    <w:rsid w:val="00E94E78"/>
    <w:rsid w:val="00E9599D"/>
    <w:rsid w:val="00E95DD9"/>
    <w:rsid w:val="00E9647F"/>
    <w:rsid w:val="00E96C55"/>
    <w:rsid w:val="00E96CB9"/>
    <w:rsid w:val="00E9721B"/>
    <w:rsid w:val="00EA0F4C"/>
    <w:rsid w:val="00EA1521"/>
    <w:rsid w:val="00EA19E9"/>
    <w:rsid w:val="00EA2418"/>
    <w:rsid w:val="00EA369D"/>
    <w:rsid w:val="00EA411E"/>
    <w:rsid w:val="00EA444A"/>
    <w:rsid w:val="00EA4C05"/>
    <w:rsid w:val="00EA539E"/>
    <w:rsid w:val="00EA54C9"/>
    <w:rsid w:val="00EA5B7C"/>
    <w:rsid w:val="00EA641F"/>
    <w:rsid w:val="00EA670C"/>
    <w:rsid w:val="00EA6A5A"/>
    <w:rsid w:val="00EB19E0"/>
    <w:rsid w:val="00EB33A7"/>
    <w:rsid w:val="00EB3B44"/>
    <w:rsid w:val="00EB42A7"/>
    <w:rsid w:val="00EB5649"/>
    <w:rsid w:val="00EB5A80"/>
    <w:rsid w:val="00EB76A1"/>
    <w:rsid w:val="00EC07DD"/>
    <w:rsid w:val="00EC0D7C"/>
    <w:rsid w:val="00EC1115"/>
    <w:rsid w:val="00EC2131"/>
    <w:rsid w:val="00EC2591"/>
    <w:rsid w:val="00EC2F2F"/>
    <w:rsid w:val="00EC35B4"/>
    <w:rsid w:val="00EC3652"/>
    <w:rsid w:val="00EC44F6"/>
    <w:rsid w:val="00EC4915"/>
    <w:rsid w:val="00EC60A4"/>
    <w:rsid w:val="00EC6D38"/>
    <w:rsid w:val="00EC7F14"/>
    <w:rsid w:val="00ED00CF"/>
    <w:rsid w:val="00ED0190"/>
    <w:rsid w:val="00ED10A4"/>
    <w:rsid w:val="00ED2B2B"/>
    <w:rsid w:val="00ED2EBD"/>
    <w:rsid w:val="00ED35A7"/>
    <w:rsid w:val="00ED3BB6"/>
    <w:rsid w:val="00ED450E"/>
    <w:rsid w:val="00ED4573"/>
    <w:rsid w:val="00ED473B"/>
    <w:rsid w:val="00ED76AB"/>
    <w:rsid w:val="00ED7DCA"/>
    <w:rsid w:val="00EE1A88"/>
    <w:rsid w:val="00EE220A"/>
    <w:rsid w:val="00EE2853"/>
    <w:rsid w:val="00EE3301"/>
    <w:rsid w:val="00EE3949"/>
    <w:rsid w:val="00EE627B"/>
    <w:rsid w:val="00EE7A5E"/>
    <w:rsid w:val="00EF0DE4"/>
    <w:rsid w:val="00EF16CA"/>
    <w:rsid w:val="00EF1C9B"/>
    <w:rsid w:val="00EF1DC5"/>
    <w:rsid w:val="00EF26BD"/>
    <w:rsid w:val="00EF2A0B"/>
    <w:rsid w:val="00EF3381"/>
    <w:rsid w:val="00EF5C82"/>
    <w:rsid w:val="00EF5D36"/>
    <w:rsid w:val="00EF5F34"/>
    <w:rsid w:val="00EF66FC"/>
    <w:rsid w:val="00EF72D1"/>
    <w:rsid w:val="00EF7936"/>
    <w:rsid w:val="00F00C01"/>
    <w:rsid w:val="00F0135B"/>
    <w:rsid w:val="00F01FD1"/>
    <w:rsid w:val="00F0247E"/>
    <w:rsid w:val="00F02E73"/>
    <w:rsid w:val="00F03088"/>
    <w:rsid w:val="00F03E28"/>
    <w:rsid w:val="00F04D0B"/>
    <w:rsid w:val="00F05514"/>
    <w:rsid w:val="00F07320"/>
    <w:rsid w:val="00F10028"/>
    <w:rsid w:val="00F10140"/>
    <w:rsid w:val="00F108F8"/>
    <w:rsid w:val="00F11BAF"/>
    <w:rsid w:val="00F11CE3"/>
    <w:rsid w:val="00F12825"/>
    <w:rsid w:val="00F13644"/>
    <w:rsid w:val="00F14D13"/>
    <w:rsid w:val="00F15AF3"/>
    <w:rsid w:val="00F16213"/>
    <w:rsid w:val="00F164DF"/>
    <w:rsid w:val="00F16672"/>
    <w:rsid w:val="00F16E94"/>
    <w:rsid w:val="00F16FDF"/>
    <w:rsid w:val="00F17417"/>
    <w:rsid w:val="00F179D0"/>
    <w:rsid w:val="00F17DA4"/>
    <w:rsid w:val="00F17DCE"/>
    <w:rsid w:val="00F21BE2"/>
    <w:rsid w:val="00F21BE9"/>
    <w:rsid w:val="00F22137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E65"/>
    <w:rsid w:val="00F314C6"/>
    <w:rsid w:val="00F33588"/>
    <w:rsid w:val="00F34116"/>
    <w:rsid w:val="00F349D4"/>
    <w:rsid w:val="00F34AAE"/>
    <w:rsid w:val="00F34C4A"/>
    <w:rsid w:val="00F35C3B"/>
    <w:rsid w:val="00F3697D"/>
    <w:rsid w:val="00F36B89"/>
    <w:rsid w:val="00F405C9"/>
    <w:rsid w:val="00F40A19"/>
    <w:rsid w:val="00F4135C"/>
    <w:rsid w:val="00F414CD"/>
    <w:rsid w:val="00F414F8"/>
    <w:rsid w:val="00F41A11"/>
    <w:rsid w:val="00F43AA9"/>
    <w:rsid w:val="00F43CA2"/>
    <w:rsid w:val="00F44435"/>
    <w:rsid w:val="00F44A3E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08B3"/>
    <w:rsid w:val="00F51366"/>
    <w:rsid w:val="00F53109"/>
    <w:rsid w:val="00F53117"/>
    <w:rsid w:val="00F54824"/>
    <w:rsid w:val="00F55486"/>
    <w:rsid w:val="00F55B14"/>
    <w:rsid w:val="00F566F6"/>
    <w:rsid w:val="00F56CE1"/>
    <w:rsid w:val="00F57532"/>
    <w:rsid w:val="00F6038F"/>
    <w:rsid w:val="00F6049D"/>
    <w:rsid w:val="00F6069D"/>
    <w:rsid w:val="00F6186F"/>
    <w:rsid w:val="00F61D87"/>
    <w:rsid w:val="00F61F00"/>
    <w:rsid w:val="00F62833"/>
    <w:rsid w:val="00F62B07"/>
    <w:rsid w:val="00F62D01"/>
    <w:rsid w:val="00F62EE5"/>
    <w:rsid w:val="00F63B08"/>
    <w:rsid w:val="00F63BE3"/>
    <w:rsid w:val="00F64AB9"/>
    <w:rsid w:val="00F64C7D"/>
    <w:rsid w:val="00F64DDA"/>
    <w:rsid w:val="00F64ED6"/>
    <w:rsid w:val="00F64F83"/>
    <w:rsid w:val="00F65A00"/>
    <w:rsid w:val="00F66746"/>
    <w:rsid w:val="00F669C5"/>
    <w:rsid w:val="00F67F40"/>
    <w:rsid w:val="00F7029E"/>
    <w:rsid w:val="00F72DEA"/>
    <w:rsid w:val="00F75C20"/>
    <w:rsid w:val="00F76413"/>
    <w:rsid w:val="00F76F00"/>
    <w:rsid w:val="00F7731B"/>
    <w:rsid w:val="00F803B0"/>
    <w:rsid w:val="00F8086E"/>
    <w:rsid w:val="00F80C31"/>
    <w:rsid w:val="00F80E14"/>
    <w:rsid w:val="00F80E25"/>
    <w:rsid w:val="00F8166E"/>
    <w:rsid w:val="00F82562"/>
    <w:rsid w:val="00F84001"/>
    <w:rsid w:val="00F84101"/>
    <w:rsid w:val="00F84382"/>
    <w:rsid w:val="00F8520A"/>
    <w:rsid w:val="00F869B7"/>
    <w:rsid w:val="00F875CD"/>
    <w:rsid w:val="00F876E5"/>
    <w:rsid w:val="00F9005C"/>
    <w:rsid w:val="00F904AE"/>
    <w:rsid w:val="00F91B2C"/>
    <w:rsid w:val="00F925C6"/>
    <w:rsid w:val="00F92F98"/>
    <w:rsid w:val="00F95932"/>
    <w:rsid w:val="00FA0966"/>
    <w:rsid w:val="00FA1419"/>
    <w:rsid w:val="00FA208B"/>
    <w:rsid w:val="00FA267A"/>
    <w:rsid w:val="00FA2F9B"/>
    <w:rsid w:val="00FA30D6"/>
    <w:rsid w:val="00FA368A"/>
    <w:rsid w:val="00FA3F2F"/>
    <w:rsid w:val="00FA4C90"/>
    <w:rsid w:val="00FA4EEC"/>
    <w:rsid w:val="00FA5127"/>
    <w:rsid w:val="00FA5182"/>
    <w:rsid w:val="00FA6905"/>
    <w:rsid w:val="00FA6CEB"/>
    <w:rsid w:val="00FA728B"/>
    <w:rsid w:val="00FA7A01"/>
    <w:rsid w:val="00FB0212"/>
    <w:rsid w:val="00FB03E9"/>
    <w:rsid w:val="00FB05F2"/>
    <w:rsid w:val="00FB28CB"/>
    <w:rsid w:val="00FB4456"/>
    <w:rsid w:val="00FB5D74"/>
    <w:rsid w:val="00FB5F5C"/>
    <w:rsid w:val="00FB6220"/>
    <w:rsid w:val="00FB6D84"/>
    <w:rsid w:val="00FB7409"/>
    <w:rsid w:val="00FB75FC"/>
    <w:rsid w:val="00FC0A26"/>
    <w:rsid w:val="00FC0ECC"/>
    <w:rsid w:val="00FC103F"/>
    <w:rsid w:val="00FC1093"/>
    <w:rsid w:val="00FC1673"/>
    <w:rsid w:val="00FC3A0E"/>
    <w:rsid w:val="00FC4141"/>
    <w:rsid w:val="00FC52FF"/>
    <w:rsid w:val="00FC6372"/>
    <w:rsid w:val="00FC65A3"/>
    <w:rsid w:val="00FC6CBD"/>
    <w:rsid w:val="00FC6FD2"/>
    <w:rsid w:val="00FD046D"/>
    <w:rsid w:val="00FD0A3A"/>
    <w:rsid w:val="00FD14BA"/>
    <w:rsid w:val="00FD16AF"/>
    <w:rsid w:val="00FD1F4D"/>
    <w:rsid w:val="00FD28C6"/>
    <w:rsid w:val="00FD2A3E"/>
    <w:rsid w:val="00FD496E"/>
    <w:rsid w:val="00FD4E9B"/>
    <w:rsid w:val="00FD508F"/>
    <w:rsid w:val="00FD5091"/>
    <w:rsid w:val="00FD5C02"/>
    <w:rsid w:val="00FD69A2"/>
    <w:rsid w:val="00FD6FFE"/>
    <w:rsid w:val="00FD7077"/>
    <w:rsid w:val="00FE1050"/>
    <w:rsid w:val="00FE116B"/>
    <w:rsid w:val="00FE22DA"/>
    <w:rsid w:val="00FE2700"/>
    <w:rsid w:val="00FE298C"/>
    <w:rsid w:val="00FE3887"/>
    <w:rsid w:val="00FE3BFD"/>
    <w:rsid w:val="00FE4190"/>
    <w:rsid w:val="00FE41B2"/>
    <w:rsid w:val="00FE42BA"/>
    <w:rsid w:val="00FE5BBC"/>
    <w:rsid w:val="00FE5DEC"/>
    <w:rsid w:val="00FE6509"/>
    <w:rsid w:val="00FE77ED"/>
    <w:rsid w:val="00FF1B0B"/>
    <w:rsid w:val="00FF3641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  <w:rsid w:val="7F69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783B4DEC"/>
  <w15:docId w15:val="{017DF0AA-E140-4AC9-B04D-1F5E3212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DE0FB0"/>
    <w:pPr>
      <w:keepNext/>
      <w:suppressAutoHyphens/>
      <w:overflowPunct w:val="0"/>
      <w:ind w:right="51"/>
      <w:jc w:val="center"/>
      <w:outlineLvl w:val="2"/>
    </w:pPr>
    <w:rPr>
      <w:rFonts w:cs="Times New Roman"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DE0FB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A5A5A5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uppressAutoHyphens/>
      <w:overflowPunct w:val="0"/>
      <w:spacing w:before="120"/>
      <w:ind w:right="51"/>
      <w:jc w:val="center"/>
      <w:outlineLvl w:val="3"/>
    </w:pPr>
    <w:rPr>
      <w:rFonts w:cs="Times New Roman"/>
      <w:b/>
      <w:szCs w:val="20"/>
    </w:rPr>
  </w:style>
  <w:style w:type="paragraph" w:styleId="Ttulo5">
    <w:name w:val="heading 5"/>
    <w:basedOn w:val="Normal"/>
    <w:next w:val="Normal"/>
    <w:link w:val="Ttulo5Char"/>
    <w:unhideWhenUsed/>
    <w:qFormat/>
    <w:rsid w:val="00AA14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DE0FB0"/>
    <w:pPr>
      <w:keepNext/>
      <w:suppressAutoHyphens/>
      <w:overflowPunct w:val="0"/>
      <w:jc w:val="center"/>
      <w:outlineLvl w:val="5"/>
    </w:pPr>
    <w:rPr>
      <w:rFonts w:cs="Times New Roman"/>
      <w:b/>
      <w:szCs w:val="20"/>
    </w:rPr>
  </w:style>
  <w:style w:type="paragraph" w:styleId="Ttulo7">
    <w:name w:val="heading 7"/>
    <w:basedOn w:val="Normal"/>
    <w:next w:val="Normal"/>
    <w:link w:val="Ttulo7Char"/>
    <w:qFormat/>
    <w:rsid w:val="00DE0FB0"/>
    <w:pPr>
      <w:keepNext/>
      <w:suppressAutoHyphens/>
      <w:overflowPunct w:val="0"/>
      <w:spacing w:line="260" w:lineRule="exact"/>
      <w:ind w:right="-108"/>
      <w:jc w:val="center"/>
      <w:outlineLvl w:val="6"/>
    </w:pPr>
    <w:rPr>
      <w:rFonts w:cs="Times New Roman"/>
      <w:b/>
      <w:color w:val="000000"/>
      <w:sz w:val="21"/>
      <w:szCs w:val="20"/>
    </w:rPr>
  </w:style>
  <w:style w:type="paragraph" w:styleId="Ttulo8">
    <w:name w:val="heading 8"/>
    <w:basedOn w:val="Normal"/>
    <w:next w:val="Normal"/>
    <w:link w:val="Ttulo8Char"/>
    <w:qFormat/>
    <w:rsid w:val="00DE0FB0"/>
    <w:pPr>
      <w:keepNext/>
      <w:suppressAutoHyphens/>
      <w:overflowPunct w:val="0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DE0FB0"/>
    <w:pPr>
      <w:keepNext/>
      <w:suppressAutoHyphens/>
      <w:overflowPunct w:val="0"/>
      <w:ind w:right="51"/>
      <w:jc w:val="center"/>
      <w:outlineLvl w:val="8"/>
    </w:pPr>
    <w:rPr>
      <w:rFonts w:cs="Times New Roman"/>
      <w:b/>
      <w:sz w:val="3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,h,he,HeaderNN,hd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link w:val="Cabealho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Cabeçalho e Rodapé"/>
    <w:basedOn w:val="Normal"/>
    <w:link w:val="RodapChar"/>
    <w:qFormat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abeçalho e Rodapé Char"/>
    <w:link w:val="Rodap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nhideWhenUsed/>
    <w:qFormat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qFormat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uiPriority w:val="99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qFormat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qFormat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textbody">
    <w:name w:val="textbody"/>
    <w:basedOn w:val="Normal"/>
    <w:rsid w:val="00E87F7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MenoPendente1">
    <w:name w:val="Menção Pendente1"/>
    <w:basedOn w:val="Fontepargpadro"/>
    <w:uiPriority w:val="99"/>
    <w:unhideWhenUsed/>
    <w:qFormat/>
    <w:rsid w:val="007D6C0A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nhideWhenUsed/>
    <w:qFormat/>
    <w:rsid w:val="004253A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4253AF"/>
    <w:rPr>
      <w:rFonts w:ascii="Arial" w:hAnsi="Arial" w:cs="Tahoma"/>
      <w:sz w:val="16"/>
      <w:szCs w:val="16"/>
    </w:rPr>
  </w:style>
  <w:style w:type="numbering" w:customStyle="1" w:styleId="Estilo1">
    <w:name w:val="Estilo1"/>
    <w:uiPriority w:val="99"/>
    <w:rsid w:val="00E2341B"/>
    <w:pPr>
      <w:numPr>
        <w:numId w:val="3"/>
      </w:numPr>
    </w:pPr>
  </w:style>
  <w:style w:type="numbering" w:customStyle="1" w:styleId="Alex">
    <w:name w:val="Alex"/>
    <w:uiPriority w:val="99"/>
    <w:rsid w:val="00E2341B"/>
    <w:pPr>
      <w:numPr>
        <w:numId w:val="4"/>
      </w:numPr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1B1FCE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422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422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qFormat/>
    <w:rsid w:val="001422EF"/>
  </w:style>
  <w:style w:type="paragraph" w:customStyle="1" w:styleId="Nivel010">
    <w:name w:val="Nivel_01"/>
    <w:basedOn w:val="Ttulo1"/>
    <w:qFormat/>
    <w:rsid w:val="001422EF"/>
    <w:pPr>
      <w:numPr>
        <w:numId w:val="7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WW8Num2z1">
    <w:name w:val="WW8Num2z1"/>
    <w:rsid w:val="001422EF"/>
    <w:rPr>
      <w:i w:val="0"/>
    </w:rPr>
  </w:style>
  <w:style w:type="paragraph" w:customStyle="1" w:styleId="PargrafodaLista2">
    <w:name w:val="Parágrafo da Lista2"/>
    <w:basedOn w:val="Normal"/>
    <w:rsid w:val="001422EF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1422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1422EF"/>
    <w:pPr>
      <w:tabs>
        <w:tab w:val="num" w:pos="360"/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qFormat/>
    <w:locked/>
    <w:rsid w:val="001422EF"/>
    <w:rPr>
      <w:rFonts w:ascii="Arial" w:eastAsiaTheme="majorEastAsia" w:hAnsi="Arial"/>
      <w:b/>
      <w:bCs/>
    </w:rPr>
  </w:style>
  <w:style w:type="character" w:styleId="Nmerodelinha">
    <w:name w:val="line number"/>
    <w:basedOn w:val="Fontepargpadro"/>
    <w:semiHidden/>
    <w:unhideWhenUsed/>
    <w:rsid w:val="001422EF"/>
  </w:style>
  <w:style w:type="character" w:customStyle="1" w:styleId="Nivel2Char">
    <w:name w:val="Nivel 2 Char"/>
    <w:basedOn w:val="Fontepargpadro"/>
    <w:link w:val="Nivel2"/>
    <w:qFormat/>
    <w:locked/>
    <w:rsid w:val="001422EF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422EF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422EF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422EF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422EF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422EF"/>
    <w:pPr>
      <w:numPr>
        <w:ilvl w:val="4"/>
      </w:numPr>
      <w:tabs>
        <w:tab w:val="num" w:pos="360"/>
      </w:tabs>
      <w:ind w:left="3600" w:hanging="360"/>
    </w:pPr>
  </w:style>
  <w:style w:type="paragraph" w:customStyle="1" w:styleId="Default">
    <w:name w:val="Default"/>
    <w:qFormat/>
    <w:rsid w:val="001422EF"/>
    <w:pPr>
      <w:autoSpaceDE w:val="0"/>
      <w:autoSpaceDN w:val="0"/>
      <w:adjustRightInd w:val="0"/>
    </w:pPr>
    <w:rPr>
      <w:rFonts w:ascii="Ecofont_Spranq_eco_Sans" w:hAnsi="Ecofont_Spranq_eco_Sans" w:cs="Ecofont_Spranq_eco_San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nhideWhenUsed/>
    <w:qFormat/>
    <w:rsid w:val="001422EF"/>
    <w:pPr>
      <w:suppressAutoHyphens/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1422EF"/>
    <w:rPr>
      <w:rFonts w:ascii="Arial" w:hAnsi="Arial" w:cs="Tahoma"/>
      <w:sz w:val="16"/>
      <w:szCs w:val="16"/>
    </w:rPr>
  </w:style>
  <w:style w:type="paragraph" w:customStyle="1" w:styleId="PADRAO">
    <w:name w:val="PADRAO"/>
    <w:basedOn w:val="Normal"/>
    <w:qFormat/>
    <w:rsid w:val="001422EF"/>
    <w:pPr>
      <w:suppressAutoHyphens/>
      <w:jc w:val="both"/>
    </w:pPr>
    <w:rPr>
      <w:rFonts w:ascii="Tms Rmn" w:hAnsi="Tms Rmn" w:cs="Times New Roman"/>
      <w:szCs w:val="20"/>
    </w:rPr>
  </w:style>
  <w:style w:type="paragraph" w:customStyle="1" w:styleId="PargrafodaLista3">
    <w:name w:val="Parágrafo da Lista3"/>
    <w:basedOn w:val="Normal"/>
    <w:qFormat/>
    <w:rsid w:val="001422EF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86E1B"/>
    <w:rPr>
      <w:rFonts w:ascii="Arial" w:hAnsi="Arial" w:cs="Tahoma"/>
      <w:szCs w:val="24"/>
    </w:rPr>
  </w:style>
  <w:style w:type="character" w:customStyle="1" w:styleId="Ttulo5Char">
    <w:name w:val="Título 5 Char"/>
    <w:basedOn w:val="Fontepargpadro"/>
    <w:link w:val="Ttulo5"/>
    <w:qFormat/>
    <w:rsid w:val="00AA14D9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styleId="Nmerodepgina">
    <w:name w:val="page number"/>
    <w:qFormat/>
    <w:rsid w:val="00AA14D9"/>
  </w:style>
  <w:style w:type="paragraph" w:customStyle="1" w:styleId="estilo10">
    <w:name w:val="estilo1"/>
    <w:basedOn w:val="Normal"/>
    <w:rsid w:val="00AA14D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rsid w:val="00AA14D9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character" w:customStyle="1" w:styleId="LinkdaInternet">
    <w:name w:val="Link da Internet"/>
    <w:rsid w:val="00AD0478"/>
    <w:rPr>
      <w:color w:val="0000FF"/>
      <w:u w:val="single"/>
    </w:rPr>
  </w:style>
  <w:style w:type="character" w:customStyle="1" w:styleId="FootnoteCharacters">
    <w:name w:val="Footnote Characters"/>
    <w:qFormat/>
    <w:rsid w:val="00870DB6"/>
    <w:rPr>
      <w:vertAlign w:val="superscript"/>
    </w:rPr>
  </w:style>
  <w:style w:type="paragraph" w:customStyle="1" w:styleId="Heading">
    <w:name w:val="Heading"/>
    <w:basedOn w:val="Normal"/>
    <w:next w:val="Corpodetexto"/>
    <w:qFormat/>
    <w:rsid w:val="003371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ntedodatabela">
    <w:name w:val="Conteúdo da tabela"/>
    <w:basedOn w:val="Normal"/>
    <w:qFormat/>
    <w:rsid w:val="00882431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tuloChar">
    <w:name w:val="Título Char"/>
    <w:basedOn w:val="Fontepargpadro"/>
    <w:link w:val="Ttulo"/>
    <w:qFormat/>
    <w:rsid w:val="00665240"/>
    <w:rPr>
      <w:b/>
      <w:sz w:val="24"/>
    </w:rPr>
  </w:style>
  <w:style w:type="paragraph" w:styleId="Ttulo">
    <w:name w:val="Title"/>
    <w:basedOn w:val="Normal"/>
    <w:next w:val="Corpodetexto"/>
    <w:link w:val="TtuloChar"/>
    <w:qFormat/>
    <w:rsid w:val="00665240"/>
    <w:pPr>
      <w:ind w:right="-136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TtuloChar1">
    <w:name w:val="Título Char1"/>
    <w:basedOn w:val="Fontepargpadro"/>
    <w:rsid w:val="00665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Fontepargpadro"/>
    <w:qFormat/>
    <w:rsid w:val="00F63BE3"/>
  </w:style>
  <w:style w:type="numbering" w:customStyle="1" w:styleId="Estilo2">
    <w:name w:val="Estilo2"/>
    <w:uiPriority w:val="99"/>
    <w:rsid w:val="007A2E7C"/>
    <w:pPr>
      <w:numPr>
        <w:numId w:val="8"/>
      </w:numPr>
    </w:pPr>
  </w:style>
  <w:style w:type="character" w:customStyle="1" w:styleId="Ttulo3Char">
    <w:name w:val="Título 3 Char"/>
    <w:basedOn w:val="Fontepargpadro"/>
    <w:link w:val="Ttulo3"/>
    <w:qFormat/>
    <w:rsid w:val="00DE0FB0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qFormat/>
    <w:rsid w:val="00DE0FB0"/>
    <w:rPr>
      <w:rFonts w:ascii="Arial" w:hAnsi="Arial"/>
      <w:b/>
      <w:shd w:val="clear" w:color="auto" w:fill="A5A5A5"/>
    </w:rPr>
  </w:style>
  <w:style w:type="character" w:customStyle="1" w:styleId="Ttulo6Char">
    <w:name w:val="Título 6 Char"/>
    <w:basedOn w:val="Fontepargpadro"/>
    <w:link w:val="Ttulo6"/>
    <w:qFormat/>
    <w:rsid w:val="00DE0FB0"/>
    <w:rPr>
      <w:rFonts w:ascii="Arial" w:hAnsi="Arial"/>
      <w:b/>
    </w:rPr>
  </w:style>
  <w:style w:type="character" w:customStyle="1" w:styleId="Ttulo7Char">
    <w:name w:val="Título 7 Char"/>
    <w:basedOn w:val="Fontepargpadro"/>
    <w:link w:val="Ttulo7"/>
    <w:qFormat/>
    <w:rsid w:val="00DE0FB0"/>
    <w:rPr>
      <w:rFonts w:ascii="Arial" w:hAnsi="Arial"/>
      <w:b/>
      <w:color w:val="000000"/>
      <w:sz w:val="21"/>
    </w:rPr>
  </w:style>
  <w:style w:type="character" w:customStyle="1" w:styleId="Ttulo8Char">
    <w:name w:val="Título 8 Char"/>
    <w:basedOn w:val="Fontepargpadro"/>
    <w:link w:val="Ttulo8"/>
    <w:qFormat/>
    <w:rsid w:val="00DE0FB0"/>
    <w:rPr>
      <w:b/>
    </w:rPr>
  </w:style>
  <w:style w:type="character" w:customStyle="1" w:styleId="Ttulo9Char">
    <w:name w:val="Título 9 Char"/>
    <w:basedOn w:val="Fontepargpadro"/>
    <w:link w:val="Ttulo9"/>
    <w:qFormat/>
    <w:rsid w:val="00DE0FB0"/>
    <w:rPr>
      <w:rFonts w:ascii="Arial" w:hAnsi="Arial"/>
      <w:b/>
      <w:sz w:val="32"/>
    </w:rPr>
  </w:style>
  <w:style w:type="character" w:customStyle="1" w:styleId="ncoradanotaderodap">
    <w:name w:val="Âncora da nota de rodapé"/>
    <w:rsid w:val="00DE0FB0"/>
    <w:rPr>
      <w:vertAlign w:val="superscript"/>
    </w:rPr>
  </w:style>
  <w:style w:type="character" w:customStyle="1" w:styleId="Linkdainternetvisitado">
    <w:name w:val="Link da internet visitado"/>
    <w:rsid w:val="00DE0FB0"/>
    <w:rPr>
      <w:color w:val="800080"/>
      <w:u w:val="single"/>
    </w:rPr>
  </w:style>
  <w:style w:type="character" w:customStyle="1" w:styleId="TextodenotaderodapChar">
    <w:name w:val="Texto de nota de rodapé Char"/>
    <w:qFormat/>
    <w:rsid w:val="00DE0FB0"/>
  </w:style>
  <w:style w:type="character" w:customStyle="1" w:styleId="RecuodecorpodetextoChar">
    <w:name w:val="Recuo de corpo de texto Char"/>
    <w:qFormat/>
    <w:rsid w:val="00DE0FB0"/>
    <w:rPr>
      <w:rFonts w:ascii="Arial" w:hAnsi="Arial"/>
      <w:sz w:val="24"/>
    </w:rPr>
  </w:style>
  <w:style w:type="character" w:customStyle="1" w:styleId="Ttulo1Char1">
    <w:name w:val="Título 1 Char1"/>
    <w:qFormat/>
    <w:rsid w:val="00DE0F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ubttuloChar">
    <w:name w:val="Subtítulo Char"/>
    <w:qFormat/>
    <w:rsid w:val="00DE0FB0"/>
    <w:rPr>
      <w:rFonts w:ascii="Arial" w:hAnsi="Arial"/>
      <w:b/>
      <w:sz w:val="24"/>
    </w:rPr>
  </w:style>
  <w:style w:type="character" w:customStyle="1" w:styleId="Corpodetexto2Char">
    <w:name w:val="Corpo de texto 2 Char"/>
    <w:qFormat/>
    <w:rsid w:val="00DE0FB0"/>
    <w:rPr>
      <w:rFonts w:ascii="Arial" w:hAnsi="Arial"/>
      <w:b/>
      <w:sz w:val="24"/>
    </w:rPr>
  </w:style>
  <w:style w:type="character" w:customStyle="1" w:styleId="Recuodecorpodetexto2Char">
    <w:name w:val="Recuo de corpo de texto 2 Char"/>
    <w:qFormat/>
    <w:rsid w:val="00DE0FB0"/>
    <w:rPr>
      <w:sz w:val="24"/>
    </w:rPr>
  </w:style>
  <w:style w:type="character" w:customStyle="1" w:styleId="MapadoDocumentoChar">
    <w:name w:val="Mapa do Documento Char"/>
    <w:qFormat/>
    <w:rsid w:val="00DE0FB0"/>
    <w:rPr>
      <w:rFonts w:ascii="Tahoma" w:hAnsi="Tahoma"/>
      <w:shd w:val="clear" w:color="auto" w:fill="000080"/>
    </w:rPr>
  </w:style>
  <w:style w:type="character" w:customStyle="1" w:styleId="TextosemFormataoChar">
    <w:name w:val="Texto sem Formatação Char"/>
    <w:qFormat/>
    <w:rsid w:val="00DE0FB0"/>
    <w:rPr>
      <w:rFonts w:ascii="Courier New" w:hAnsi="Courier New"/>
    </w:rPr>
  </w:style>
  <w:style w:type="character" w:customStyle="1" w:styleId="Caracteresdenotaderodap">
    <w:name w:val="Caracteres de nota de rodapé"/>
    <w:qFormat/>
    <w:rsid w:val="00DE0FB0"/>
  </w:style>
  <w:style w:type="paragraph" w:styleId="Lista">
    <w:name w:val="List"/>
    <w:basedOn w:val="Corpodetexto"/>
    <w:rsid w:val="00DE0FB0"/>
    <w:pPr>
      <w:suppressAutoHyphens/>
      <w:overflowPunct w:val="0"/>
      <w:spacing w:before="0" w:beforeAutospacing="0" w:after="0" w:afterAutospacing="0"/>
      <w:ind w:right="-136"/>
      <w:jc w:val="both"/>
    </w:pPr>
    <w:rPr>
      <w:rFonts w:cs="Lucida Sans"/>
      <w:sz w:val="22"/>
      <w:szCs w:val="20"/>
    </w:rPr>
  </w:style>
  <w:style w:type="paragraph" w:styleId="Legenda">
    <w:name w:val="caption"/>
    <w:basedOn w:val="Normal"/>
    <w:next w:val="Normal"/>
    <w:qFormat/>
    <w:rsid w:val="00DE0FB0"/>
    <w:pPr>
      <w:widowControl w:val="0"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uppressAutoHyphens/>
      <w:overflowPunct w:val="0"/>
      <w:jc w:val="both"/>
    </w:pPr>
    <w:rPr>
      <w:rFonts w:cs="Times New Roman"/>
      <w:b/>
      <w:szCs w:val="20"/>
    </w:rPr>
  </w:style>
  <w:style w:type="paragraph" w:customStyle="1" w:styleId="ndice">
    <w:name w:val="Índice"/>
    <w:basedOn w:val="Normal"/>
    <w:qFormat/>
    <w:rsid w:val="00DE0FB0"/>
    <w:pPr>
      <w:suppressLineNumbers/>
      <w:suppressAutoHyphens/>
      <w:overflowPunct w:val="0"/>
    </w:pPr>
    <w:rPr>
      <w:rFonts w:ascii="Times New Roman" w:hAnsi="Times New Roman" w:cs="Lucida Sans"/>
      <w:szCs w:val="20"/>
    </w:rPr>
  </w:style>
  <w:style w:type="paragraph" w:styleId="Subttulo">
    <w:name w:val="Subtitle"/>
    <w:basedOn w:val="Normal"/>
    <w:link w:val="SubttuloChar1"/>
    <w:qFormat/>
    <w:rsid w:val="00DE0FB0"/>
    <w:pPr>
      <w:suppressAutoHyphens/>
      <w:overflowPunct w:val="0"/>
      <w:ind w:right="51"/>
      <w:jc w:val="center"/>
    </w:pPr>
    <w:rPr>
      <w:rFonts w:cs="Times New Roman"/>
      <w:b/>
      <w:sz w:val="24"/>
      <w:szCs w:val="20"/>
    </w:rPr>
  </w:style>
  <w:style w:type="character" w:customStyle="1" w:styleId="SubttuloChar1">
    <w:name w:val="Subtítulo Char1"/>
    <w:basedOn w:val="Fontepargpadro"/>
    <w:link w:val="Subttulo"/>
    <w:rsid w:val="00DE0FB0"/>
    <w:rPr>
      <w:rFonts w:ascii="Arial" w:hAnsi="Arial"/>
      <w:b/>
      <w:sz w:val="24"/>
    </w:rPr>
  </w:style>
  <w:style w:type="paragraph" w:styleId="Recuodecorpodetexto">
    <w:name w:val="Body Text Indent"/>
    <w:basedOn w:val="Normal"/>
    <w:link w:val="RecuodecorpodetextoChar1"/>
    <w:rsid w:val="00DE0FB0"/>
    <w:pPr>
      <w:suppressAutoHyphens/>
      <w:overflowPunct w:val="0"/>
      <w:ind w:firstLine="1843"/>
      <w:jc w:val="both"/>
    </w:pPr>
    <w:rPr>
      <w:rFonts w:cs="Times New Roman"/>
      <w:sz w:val="24"/>
      <w:szCs w:val="20"/>
    </w:rPr>
  </w:style>
  <w:style w:type="character" w:customStyle="1" w:styleId="RecuodecorpodetextoChar1">
    <w:name w:val="Recuo de corpo de texto Char1"/>
    <w:basedOn w:val="Fontepargpadro"/>
    <w:link w:val="Recuodecorpodetexto"/>
    <w:rsid w:val="00DE0FB0"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1"/>
    <w:qFormat/>
    <w:rsid w:val="00DE0FB0"/>
    <w:pPr>
      <w:suppressAutoHyphens/>
      <w:overflowPunct w:val="0"/>
      <w:ind w:firstLine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2Char1">
    <w:name w:val="Recuo de corpo de texto 2 Char1"/>
    <w:basedOn w:val="Fontepargpadro"/>
    <w:link w:val="Recuodecorpodetexto2"/>
    <w:rsid w:val="00DE0FB0"/>
    <w:rPr>
      <w:sz w:val="24"/>
    </w:rPr>
  </w:style>
  <w:style w:type="paragraph" w:styleId="Textoembloco">
    <w:name w:val="Block Text"/>
    <w:basedOn w:val="Normal"/>
    <w:qFormat/>
    <w:rsid w:val="00DE0FB0"/>
    <w:pPr>
      <w:tabs>
        <w:tab w:val="left" w:pos="709"/>
        <w:tab w:val="left" w:pos="8080"/>
      </w:tabs>
      <w:suppressAutoHyphens/>
      <w:overflowPunct w:val="0"/>
      <w:spacing w:line="260" w:lineRule="exact"/>
      <w:ind w:left="1276" w:right="51" w:hanging="1276"/>
      <w:jc w:val="both"/>
    </w:pPr>
    <w:rPr>
      <w:rFonts w:cs="Times New Roman"/>
      <w:szCs w:val="20"/>
    </w:rPr>
  </w:style>
  <w:style w:type="paragraph" w:styleId="Textodenotaderodap">
    <w:name w:val="footnote text"/>
    <w:basedOn w:val="Normal"/>
    <w:link w:val="TextodenotaderodapChar1"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character" w:customStyle="1" w:styleId="TextodenotaderodapChar1">
    <w:name w:val="Texto de nota de rodapé Char1"/>
    <w:basedOn w:val="Fontepargpadro"/>
    <w:link w:val="Textodenotaderodap"/>
    <w:rsid w:val="00DE0FB0"/>
  </w:style>
  <w:style w:type="paragraph" w:styleId="Corpodetexto2">
    <w:name w:val="Body Text 2"/>
    <w:basedOn w:val="Normal"/>
    <w:link w:val="Corpodetexto2Char1"/>
    <w:qFormat/>
    <w:rsid w:val="00DE0FB0"/>
    <w:pPr>
      <w:suppressAutoHyphens/>
      <w:overflowPunct w:val="0"/>
      <w:jc w:val="both"/>
    </w:pPr>
    <w:rPr>
      <w:rFonts w:cs="Times New Roman"/>
      <w:b/>
      <w:sz w:val="24"/>
      <w:szCs w:val="20"/>
    </w:rPr>
  </w:style>
  <w:style w:type="character" w:customStyle="1" w:styleId="Corpodetexto2Char1">
    <w:name w:val="Corpo de texto 2 Char1"/>
    <w:basedOn w:val="Fontepargpadro"/>
    <w:link w:val="Corpodetexto2"/>
    <w:rsid w:val="00DE0FB0"/>
    <w:rPr>
      <w:rFonts w:ascii="Arial" w:hAnsi="Arial"/>
      <w:b/>
      <w:sz w:val="24"/>
    </w:rPr>
  </w:style>
  <w:style w:type="paragraph" w:styleId="TextosemFormatao">
    <w:name w:val="Plain Text"/>
    <w:basedOn w:val="Normal"/>
    <w:link w:val="TextosemFormataoChar1"/>
    <w:qFormat/>
    <w:rsid w:val="00DE0FB0"/>
    <w:pPr>
      <w:suppressAutoHyphens/>
      <w:overflowPunct w:val="0"/>
    </w:pPr>
    <w:rPr>
      <w:rFonts w:ascii="Courier New" w:hAnsi="Courier New" w:cs="Times New Roman"/>
      <w:szCs w:val="20"/>
    </w:rPr>
  </w:style>
  <w:style w:type="character" w:customStyle="1" w:styleId="TextosemFormataoChar1">
    <w:name w:val="Texto sem Formatação Char1"/>
    <w:basedOn w:val="Fontepargpadro"/>
    <w:link w:val="TextosemFormatao"/>
    <w:rsid w:val="00DE0FB0"/>
    <w:rPr>
      <w:rFonts w:ascii="Courier New" w:hAnsi="Courier New"/>
    </w:rPr>
  </w:style>
  <w:style w:type="paragraph" w:customStyle="1" w:styleId="TTULOCAPTULO">
    <w:name w:val="TÍTULO CAPÍTULO"/>
    <w:qFormat/>
    <w:rsid w:val="00DE0FB0"/>
    <w:pPr>
      <w:keepNext/>
      <w:suppressAutoHyphens/>
      <w:overflowPunct w:val="0"/>
      <w:spacing w:before="1440" w:after="480" w:line="240" w:lineRule="exact"/>
      <w:jc w:val="center"/>
    </w:pPr>
    <w:rPr>
      <w:rFonts w:ascii="Courier" w:hAnsi="Courier"/>
      <w:b/>
      <w:caps/>
      <w:sz w:val="24"/>
    </w:rPr>
  </w:style>
  <w:style w:type="paragraph" w:styleId="Commarcadores2">
    <w:name w:val="List Bullet 2"/>
    <w:basedOn w:val="Normal"/>
    <w:autoRedefine/>
    <w:qFormat/>
    <w:rsid w:val="00DE0FB0"/>
    <w:pPr>
      <w:suppressAutoHyphens/>
      <w:overflowPunct w:val="0"/>
      <w:ind w:left="567" w:hanging="567"/>
      <w:jc w:val="both"/>
    </w:pPr>
    <w:rPr>
      <w:rFonts w:cs="Times New Roman"/>
      <w:sz w:val="22"/>
      <w:szCs w:val="20"/>
    </w:rPr>
  </w:style>
  <w:style w:type="paragraph" w:customStyle="1" w:styleId="Blockquote">
    <w:name w:val="Blockquote"/>
    <w:basedOn w:val="Normal"/>
    <w:qFormat/>
    <w:rsid w:val="00DE0FB0"/>
    <w:pPr>
      <w:suppressAutoHyphens/>
      <w:overflowPunct w:val="0"/>
      <w:spacing w:before="100" w:after="100"/>
      <w:ind w:left="360" w:right="360"/>
    </w:pPr>
    <w:rPr>
      <w:rFonts w:ascii="Times New Roman" w:hAnsi="Times New Roman" w:cs="Times New Roman"/>
      <w:sz w:val="24"/>
      <w:szCs w:val="20"/>
    </w:rPr>
  </w:style>
  <w:style w:type="paragraph" w:customStyle="1" w:styleId="LS">
    <w:name w:val="LS"/>
    <w:qFormat/>
    <w:rsid w:val="00DE0FB0"/>
    <w:pPr>
      <w:suppressAutoHyphens/>
      <w:overflowPunct w:val="0"/>
    </w:pPr>
    <w:rPr>
      <w:rFonts w:ascii="Courier" w:hAnsi="Courier"/>
      <w:sz w:val="24"/>
    </w:rPr>
  </w:style>
  <w:style w:type="paragraph" w:customStyle="1" w:styleId="Corpodetexto31">
    <w:name w:val="Corpo de texto 31"/>
    <w:basedOn w:val="Normal"/>
    <w:qFormat/>
    <w:rsid w:val="00DE0FB0"/>
    <w:pPr>
      <w:widowControl w:val="0"/>
      <w:suppressAutoHyphens/>
      <w:overflowPunct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ormal10">
    <w:name w:val="Normal1"/>
    <w:qFormat/>
    <w:rsid w:val="00DE0FB0"/>
    <w:pPr>
      <w:widowControl w:val="0"/>
      <w:tabs>
        <w:tab w:val="left" w:pos="536"/>
        <w:tab w:val="left" w:pos="2270"/>
        <w:tab w:val="left" w:pos="4294"/>
      </w:tabs>
      <w:suppressAutoHyphens/>
      <w:overflowPunct w:val="0"/>
      <w:jc w:val="both"/>
    </w:pPr>
    <w:rPr>
      <w:color w:val="000000"/>
      <w:sz w:val="24"/>
    </w:rPr>
  </w:style>
  <w:style w:type="paragraph" w:customStyle="1" w:styleId="NumeradaNegrito">
    <w:name w:val="NumeradaNegrito"/>
    <w:basedOn w:val="Normal"/>
    <w:qFormat/>
    <w:rsid w:val="00DE0FB0"/>
    <w:pPr>
      <w:numPr>
        <w:numId w:val="9"/>
      </w:num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Sumrio1">
    <w:name w:val="toc 1"/>
    <w:basedOn w:val="Normal"/>
    <w:next w:val="Normal"/>
    <w:autoRedefine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MapadoDocumento">
    <w:name w:val="Document Map"/>
    <w:basedOn w:val="Normal"/>
    <w:link w:val="MapadoDocumentoChar1"/>
    <w:qFormat/>
    <w:rsid w:val="00DE0FB0"/>
    <w:pPr>
      <w:shd w:val="clear" w:color="auto" w:fill="000080"/>
      <w:suppressAutoHyphens/>
      <w:overflowPunct w:val="0"/>
    </w:pPr>
    <w:rPr>
      <w:rFonts w:ascii="Tahoma" w:hAnsi="Tahoma" w:cs="Times New Roman"/>
      <w:szCs w:val="20"/>
    </w:rPr>
  </w:style>
  <w:style w:type="character" w:customStyle="1" w:styleId="MapadoDocumentoChar1">
    <w:name w:val="Mapa do Documento Char1"/>
    <w:basedOn w:val="Fontepargpadro"/>
    <w:link w:val="MapadoDocumento"/>
    <w:rsid w:val="00DE0FB0"/>
    <w:rPr>
      <w:rFonts w:ascii="Tahoma" w:hAnsi="Tahoma"/>
      <w:shd w:val="clear" w:color="auto" w:fill="000080"/>
    </w:rPr>
  </w:style>
  <w:style w:type="paragraph" w:customStyle="1" w:styleId="Solon1">
    <w:name w:val="Solon1"/>
    <w:basedOn w:val="Normal"/>
    <w:qFormat/>
    <w:rsid w:val="00DE0FB0"/>
    <w:pPr>
      <w:numPr>
        <w:numId w:val="10"/>
      </w:numPr>
      <w:tabs>
        <w:tab w:val="left" w:pos="360"/>
        <w:tab w:val="left" w:pos="1134"/>
        <w:tab w:val="left" w:pos="1209"/>
      </w:tabs>
      <w:suppressAutoHyphens/>
      <w:overflowPunct w:val="0"/>
      <w:spacing w:after="240"/>
      <w:ind w:left="1209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ContratoTitulo">
    <w:name w:val="ContratoTitulo"/>
    <w:basedOn w:val="Normal"/>
    <w:next w:val="Contrato"/>
    <w:qFormat/>
    <w:rsid w:val="00DE0FB0"/>
    <w:pPr>
      <w:numPr>
        <w:numId w:val="11"/>
      </w:numPr>
      <w:suppressAutoHyphens/>
      <w:overflowPunct w:val="0"/>
      <w:spacing w:after="240"/>
      <w:ind w:left="1701" w:hanging="283"/>
    </w:pPr>
    <w:rPr>
      <w:rFonts w:cs="Times New Roman"/>
      <w:b/>
      <w:sz w:val="24"/>
      <w:szCs w:val="20"/>
    </w:rPr>
  </w:style>
  <w:style w:type="paragraph" w:customStyle="1" w:styleId="Contrato">
    <w:name w:val="Contrato"/>
    <w:basedOn w:val="Normal"/>
    <w:qFormat/>
    <w:rsid w:val="00DE0FB0"/>
    <w:pPr>
      <w:tabs>
        <w:tab w:val="left" w:pos="360"/>
        <w:tab w:val="left" w:pos="926"/>
      </w:tabs>
      <w:suppressAutoHyphens/>
      <w:overflowPunct w:val="0"/>
      <w:spacing w:after="240"/>
      <w:ind w:left="926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odyText21">
    <w:name w:val="Body Text 21"/>
    <w:basedOn w:val="Normal"/>
    <w:qFormat/>
    <w:rsid w:val="00DE0FB0"/>
    <w:pPr>
      <w:widowControl w:val="0"/>
      <w:suppressAutoHyphens/>
      <w:overflowPunct w:val="0"/>
      <w:spacing w:before="120" w:after="120"/>
    </w:pPr>
    <w:rPr>
      <w:rFonts w:ascii="Times New Roman" w:hAnsi="Times New Roman" w:cs="Times New Roman"/>
      <w:sz w:val="24"/>
      <w:szCs w:val="20"/>
    </w:rPr>
  </w:style>
  <w:style w:type="paragraph" w:customStyle="1" w:styleId="citacao">
    <w:name w:val="citacao"/>
    <w:basedOn w:val="Normal"/>
    <w:qFormat/>
    <w:rsid w:val="00DE0FB0"/>
    <w:pPr>
      <w:suppressAutoHyphens/>
      <w:overflowPunct w:val="0"/>
      <w:spacing w:before="280" w:after="280"/>
    </w:pPr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qFormat/>
    <w:rsid w:val="00DE0FB0"/>
    <w:pPr>
      <w:widowControl w:val="0"/>
      <w:suppressAutoHyphens/>
      <w:overflowPunct w:val="0"/>
    </w:pPr>
    <w:rPr>
      <w:rFonts w:eastAsia="Arial" w:cs="Arial"/>
      <w:sz w:val="22"/>
      <w:szCs w:val="22"/>
      <w:lang w:val="en-US" w:eastAsia="en-US"/>
    </w:rPr>
  </w:style>
  <w:style w:type="paragraph" w:customStyle="1" w:styleId="Ttulodetabela">
    <w:name w:val="Título de tabela"/>
    <w:basedOn w:val="Contedodatabela"/>
    <w:qFormat/>
    <w:rsid w:val="00DE0FB0"/>
    <w:pPr>
      <w:overflowPunct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rsid w:val="00124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834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0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126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36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55049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33027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07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1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9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16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6D3DF-0D53-485F-AECC-230F42A3D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60847-B4E7-4D2A-BC4B-9DD6CA9A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30</TotalTime>
  <Pages>4</Pages>
  <Words>867</Words>
  <Characters>4684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user</cp:lastModifiedBy>
  <cp:revision>13</cp:revision>
  <cp:lastPrinted>2023-10-17T17:35:00Z</cp:lastPrinted>
  <dcterms:created xsi:type="dcterms:W3CDTF">2025-09-25T17:25:00Z</dcterms:created>
  <dcterms:modified xsi:type="dcterms:W3CDTF">2026-07-29T18:06:00Z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